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97020" w14:textId="1ADC4ADA" w:rsidR="00324D3C" w:rsidRPr="00324D3C" w:rsidRDefault="00D51C62" w:rsidP="00D51C62">
      <w:pPr>
        <w:spacing w:after="0" w:line="240" w:lineRule="auto"/>
        <w:ind w:left="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 о</w:t>
      </w:r>
      <w:r w:rsidR="00324D3C" w:rsidRPr="00324D3C">
        <w:rPr>
          <w:rFonts w:ascii="Times New Roman" w:hAnsi="Times New Roman" w:cs="Times New Roman"/>
          <w:b/>
          <w:sz w:val="24"/>
          <w:szCs w:val="24"/>
        </w:rPr>
        <w:t>ценочны</w:t>
      </w:r>
      <w:r>
        <w:rPr>
          <w:rFonts w:ascii="Times New Roman" w:hAnsi="Times New Roman" w:cs="Times New Roman"/>
          <w:b/>
          <w:sz w:val="24"/>
          <w:szCs w:val="24"/>
        </w:rPr>
        <w:t>х</w:t>
      </w:r>
      <w:r w:rsidR="00324D3C" w:rsidRPr="00324D3C">
        <w:rPr>
          <w:rFonts w:ascii="Times New Roman" w:hAnsi="Times New Roman" w:cs="Times New Roman"/>
          <w:b/>
          <w:sz w:val="24"/>
          <w:szCs w:val="24"/>
        </w:rPr>
        <w:t xml:space="preserve"> средств по биологии</w:t>
      </w:r>
    </w:p>
    <w:p w14:paraId="47EF2BA7" w14:textId="77777777" w:rsidR="00324D3C" w:rsidRDefault="00A524F8" w:rsidP="00D51C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Pr="00A524F8">
        <w:rPr>
          <w:rFonts w:ascii="Times New Roman" w:hAnsi="Times New Roman" w:cs="Times New Roman"/>
          <w:b/>
          <w:sz w:val="24"/>
          <w:szCs w:val="24"/>
        </w:rPr>
        <w:t xml:space="preserve">10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524F8">
        <w:rPr>
          <w:rFonts w:ascii="Times New Roman" w:hAnsi="Times New Roman" w:cs="Times New Roman"/>
          <w:b/>
          <w:sz w:val="24"/>
          <w:szCs w:val="24"/>
        </w:rPr>
        <w:t>11</w:t>
      </w:r>
      <w:r w:rsidR="00324D3C" w:rsidRPr="00324D3C">
        <w:rPr>
          <w:rFonts w:ascii="Times New Roman" w:hAnsi="Times New Roman" w:cs="Times New Roman"/>
          <w:b/>
          <w:sz w:val="24"/>
          <w:szCs w:val="24"/>
        </w:rPr>
        <w:t xml:space="preserve"> классы)</w:t>
      </w:r>
    </w:p>
    <w:p w14:paraId="3D6A9011" w14:textId="77777777" w:rsidR="00324D3C" w:rsidRDefault="00324D3C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25BEC8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14D9FF" w14:textId="77777777" w:rsidR="00945F37" w:rsidRPr="00F96A3D" w:rsidRDefault="00945F37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</w:t>
      </w:r>
    </w:p>
    <w:p w14:paraId="2DFBCF39" w14:textId="77777777" w:rsidR="00945F37" w:rsidRPr="00F96A3D" w:rsidRDefault="00945F37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                                                                                                                         страницы</w:t>
      </w:r>
    </w:p>
    <w:p w14:paraId="30499167" w14:textId="77777777" w:rsidR="00945F37" w:rsidRDefault="00945F37" w:rsidP="00D51C6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15BF224" w14:textId="77777777" w:rsidR="00945F37" w:rsidRDefault="00945F37" w:rsidP="00D51C6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3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Кодификатор элементов содержания и требований к уровню подготовки обучающихся для пров</w:t>
      </w:r>
      <w:r w:rsid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едения диагностических работ в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945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классах </w:t>
      </w:r>
    </w:p>
    <w:p w14:paraId="0F64FAC4" w14:textId="77777777" w:rsidR="00945F37" w:rsidRPr="00F96A3D" w:rsidRDefault="00945F37" w:rsidP="00D51C62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F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биологии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____2-6</w:t>
      </w:r>
    </w:p>
    <w:p w14:paraId="2FF4E0B5" w14:textId="77777777" w:rsidR="00945F37" w:rsidRDefault="00945F37" w:rsidP="00D51C6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контрольно-измер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ительных материалов по биологии_________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____6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05D5FBC" w14:textId="77777777" w:rsidR="00945F37" w:rsidRPr="00F96A3D" w:rsidRDefault="00945F37" w:rsidP="00D51C6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Оценочные </w:t>
      </w:r>
      <w:r w:rsid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по биологии в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классе__________________________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92EA348" w14:textId="77777777" w:rsidR="00945F37" w:rsidRPr="00F96A3D" w:rsidRDefault="00945F37" w:rsidP="00D51C62">
      <w:pPr>
        <w:pStyle w:val="a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Входная 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7-12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14:paraId="0D3B0841" w14:textId="77777777" w:rsidR="00945F37" w:rsidRDefault="00945F37" w:rsidP="00D51C62">
      <w:pPr>
        <w:pStyle w:val="a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_______________13-18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CB86C46" w14:textId="77777777" w:rsidR="00945F37" w:rsidRPr="00F96A3D" w:rsidRDefault="00945F37" w:rsidP="00D51C62">
      <w:pPr>
        <w:pStyle w:val="aa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сре</w:t>
      </w:r>
      <w:r w:rsid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дства по биологии в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905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классе___________________________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14:paraId="3A1E77EC" w14:textId="77777777" w:rsidR="00945F37" w:rsidRPr="00945F37" w:rsidRDefault="00945F37" w:rsidP="00D51C62">
      <w:pPr>
        <w:pStyle w:val="a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Входная 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________________19-25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14:paraId="3DEB5EF1" w14:textId="77777777" w:rsidR="00945F37" w:rsidRDefault="00945F37" w:rsidP="00D51C62">
      <w:pPr>
        <w:pStyle w:val="aa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0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Итоговая 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</w:t>
      </w:r>
      <w:r w:rsidRPr="00200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по биологии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524F8" w:rsidRPr="00A524F8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200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_______________25-29</w:t>
      </w:r>
      <w:r w:rsidRPr="00200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200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14:paraId="09A624F6" w14:textId="77777777" w:rsidR="00945F37" w:rsidRPr="00F96A3D" w:rsidRDefault="00905BBF" w:rsidP="00D51C62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Литература________________________________________________________</w:t>
      </w:r>
      <w:r w:rsidR="008A59DF">
        <w:rPr>
          <w:rFonts w:ascii="Times New Roman" w:eastAsia="Times New Roman" w:hAnsi="Times New Roman" w:cs="Times New Roman"/>
          <w:sz w:val="24"/>
          <w:szCs w:val="24"/>
          <w:lang w:eastAsia="ru-RU"/>
        </w:rPr>
        <w:t>__29-30</w:t>
      </w:r>
      <w:r w:rsidR="00945F37"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</w:p>
    <w:p w14:paraId="45E4A9F0" w14:textId="77777777" w:rsidR="00945F37" w:rsidRPr="00F96A3D" w:rsidRDefault="00945F37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583B58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E99309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BA81AF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0DE001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576081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1DFC0C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5B2144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617FD6E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6222A0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D740C6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DCADF1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509D15E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B1BC51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925FF9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788031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DA9C23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1A4B75D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1B6405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D8E9C2" w14:textId="77777777" w:rsidR="00945F37" w:rsidRDefault="00945F37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8C9E6E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A6AB78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0CD556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612DAA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021C27B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A2E957E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29CE14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D3AC2E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815587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9BAD657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BD8737" w14:textId="77777777" w:rsidR="00EA2608" w:rsidRDefault="00EA2608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F9515A" w14:textId="3C946D16" w:rsidR="00905BBF" w:rsidRDefault="00905BBF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529B6BE" w14:textId="4C545104" w:rsidR="0042742A" w:rsidRDefault="0042742A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B4F6EB" w14:textId="0E7187DD" w:rsidR="0042742A" w:rsidRDefault="0042742A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75F1BE" w14:textId="77777777" w:rsidR="0042742A" w:rsidRDefault="0042742A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D1F945B" w14:textId="5F8B2AF1" w:rsidR="00D51C62" w:rsidRDefault="00D51C6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FB4F1E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B2B3A7" w14:textId="77777777" w:rsidR="00905BBF" w:rsidRPr="002817CB" w:rsidRDefault="00905BBF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6A3454" w:rsidRPr="002817CB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61A2CBDB" w14:textId="11FE271E" w:rsidR="006A3454" w:rsidRPr="006A3454" w:rsidRDefault="006A3454" w:rsidP="00D51C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A3454">
        <w:rPr>
          <w:rFonts w:ascii="Times New Roman" w:hAnsi="Times New Roman" w:cs="Times New Roman"/>
          <w:sz w:val="24"/>
          <w:szCs w:val="24"/>
        </w:rPr>
        <w:t xml:space="preserve">Оценочные средства составлены для </w:t>
      </w:r>
      <w:r w:rsidR="002817CB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C5154C">
        <w:rPr>
          <w:rFonts w:ascii="Times New Roman" w:hAnsi="Times New Roman" w:cs="Times New Roman"/>
          <w:sz w:val="24"/>
          <w:szCs w:val="24"/>
        </w:rPr>
        <w:t>входных</w:t>
      </w:r>
      <w:r w:rsidR="002817CB" w:rsidRPr="002817CB">
        <w:rPr>
          <w:rFonts w:ascii="Times New Roman" w:hAnsi="Times New Roman" w:cs="Times New Roman"/>
          <w:sz w:val="24"/>
          <w:szCs w:val="24"/>
        </w:rPr>
        <w:t xml:space="preserve"> и итоговых работ </w:t>
      </w:r>
      <w:r w:rsidR="00EA2608">
        <w:rPr>
          <w:rFonts w:ascii="Times New Roman" w:hAnsi="Times New Roman" w:cs="Times New Roman"/>
          <w:sz w:val="24"/>
          <w:szCs w:val="24"/>
        </w:rPr>
        <w:t>по биологии в 10 - 11</w:t>
      </w:r>
      <w:r w:rsidRPr="006A3454">
        <w:rPr>
          <w:rFonts w:ascii="Times New Roman" w:hAnsi="Times New Roman" w:cs="Times New Roman"/>
          <w:sz w:val="24"/>
          <w:szCs w:val="24"/>
        </w:rPr>
        <w:t xml:space="preserve"> классах в которых используется УМК «</w:t>
      </w:r>
      <w:r w:rsidR="002817CB">
        <w:rPr>
          <w:rFonts w:ascii="Times New Roman" w:hAnsi="Times New Roman" w:cs="Times New Roman"/>
          <w:sz w:val="24"/>
          <w:szCs w:val="24"/>
        </w:rPr>
        <w:t>Биология</w:t>
      </w:r>
      <w:r w:rsidRPr="006A3454">
        <w:rPr>
          <w:rFonts w:ascii="Times New Roman" w:hAnsi="Times New Roman" w:cs="Times New Roman"/>
          <w:sz w:val="24"/>
          <w:szCs w:val="24"/>
        </w:rPr>
        <w:t xml:space="preserve">» </w:t>
      </w:r>
      <w:r w:rsidR="0042742A">
        <w:rPr>
          <w:rFonts w:ascii="Times New Roman" w:hAnsi="Times New Roman" w:cs="Times New Roman"/>
          <w:sz w:val="24"/>
          <w:szCs w:val="24"/>
        </w:rPr>
        <w:t>Сухоруковой Л. Н., Кучменко В</w:t>
      </w:r>
      <w:bookmarkStart w:id="0" w:name="_GoBack"/>
      <w:bookmarkEnd w:id="0"/>
      <w:r w:rsidR="0042742A">
        <w:rPr>
          <w:rFonts w:ascii="Times New Roman" w:hAnsi="Times New Roman" w:cs="Times New Roman"/>
          <w:sz w:val="24"/>
          <w:szCs w:val="24"/>
        </w:rPr>
        <w:t>. С.</w:t>
      </w:r>
    </w:p>
    <w:p w14:paraId="3D73879F" w14:textId="77777777" w:rsidR="00C5154C" w:rsidRDefault="006A3454" w:rsidP="00D51C6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A3454">
        <w:rPr>
          <w:rFonts w:ascii="Times New Roman" w:hAnsi="Times New Roman" w:cs="Times New Roman"/>
          <w:sz w:val="24"/>
          <w:szCs w:val="24"/>
        </w:rPr>
        <w:t xml:space="preserve">Содержание оценочных материалов определяется содержанием рабочей программы и содержанием используемых учебников, с учётом методических рекомендаций по разработке оценочных средств, используемых общеобразовательными организациями при проведении </w:t>
      </w:r>
      <w:r w:rsidR="002817CB">
        <w:rPr>
          <w:rFonts w:ascii="Times New Roman" w:hAnsi="Times New Roman" w:cs="Times New Roman"/>
          <w:sz w:val="24"/>
          <w:szCs w:val="24"/>
        </w:rPr>
        <w:t>диагностических</w:t>
      </w:r>
      <w:r w:rsidRPr="006A3454">
        <w:rPr>
          <w:rFonts w:ascii="Times New Roman" w:hAnsi="Times New Roman" w:cs="Times New Roman"/>
          <w:sz w:val="24"/>
          <w:szCs w:val="24"/>
        </w:rPr>
        <w:t xml:space="preserve"> оценочных процедур. На основе Кодификатора элементов содержания и требований к уровню подготовки обучающихся для проведения основного государственного экзамена по </w:t>
      </w:r>
      <w:r w:rsidR="002817CB">
        <w:rPr>
          <w:rFonts w:ascii="Times New Roman" w:hAnsi="Times New Roman" w:cs="Times New Roman"/>
          <w:sz w:val="24"/>
          <w:szCs w:val="24"/>
        </w:rPr>
        <w:t>биологии</w:t>
      </w:r>
      <w:r w:rsidRPr="006A3454">
        <w:rPr>
          <w:rFonts w:ascii="Times New Roman" w:hAnsi="Times New Roman" w:cs="Times New Roman"/>
          <w:sz w:val="24"/>
          <w:szCs w:val="24"/>
        </w:rPr>
        <w:t xml:space="preserve">, созданы кодификаторы элементов содержания и требований к уровню освоения обучающимися отдельных тем, разделов курса </w:t>
      </w:r>
      <w:r w:rsidR="002817CB">
        <w:rPr>
          <w:rFonts w:ascii="Times New Roman" w:hAnsi="Times New Roman" w:cs="Times New Roman"/>
          <w:sz w:val="24"/>
          <w:szCs w:val="24"/>
        </w:rPr>
        <w:t>биологии</w:t>
      </w:r>
      <w:r w:rsidRPr="006A3454">
        <w:rPr>
          <w:rFonts w:ascii="Times New Roman" w:hAnsi="Times New Roman" w:cs="Times New Roman"/>
          <w:sz w:val="24"/>
          <w:szCs w:val="24"/>
        </w:rPr>
        <w:t xml:space="preserve"> </w:t>
      </w:r>
      <w:r w:rsidR="00EA2608">
        <w:rPr>
          <w:rFonts w:ascii="Times New Roman" w:hAnsi="Times New Roman" w:cs="Times New Roman"/>
          <w:sz w:val="24"/>
          <w:szCs w:val="24"/>
        </w:rPr>
        <w:t>средней</w:t>
      </w:r>
      <w:r w:rsidRPr="006A3454">
        <w:rPr>
          <w:rFonts w:ascii="Times New Roman" w:hAnsi="Times New Roman" w:cs="Times New Roman"/>
          <w:sz w:val="24"/>
          <w:szCs w:val="24"/>
        </w:rPr>
        <w:t xml:space="preserve"> школ</w:t>
      </w:r>
      <w:r w:rsidR="00EA2608">
        <w:rPr>
          <w:rFonts w:ascii="Times New Roman" w:hAnsi="Times New Roman" w:cs="Times New Roman"/>
          <w:sz w:val="24"/>
          <w:szCs w:val="24"/>
        </w:rPr>
        <w:t>ы</w:t>
      </w:r>
      <w:r w:rsidRPr="006A3454">
        <w:rPr>
          <w:rFonts w:ascii="Times New Roman" w:hAnsi="Times New Roman" w:cs="Times New Roman"/>
          <w:sz w:val="24"/>
          <w:szCs w:val="24"/>
        </w:rPr>
        <w:t xml:space="preserve">, а на их основе - спецификации. </w:t>
      </w:r>
    </w:p>
    <w:p w14:paraId="2A5FB652" w14:textId="77777777" w:rsidR="00FE0A89" w:rsidRPr="00C5154C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A3454">
        <w:rPr>
          <w:rFonts w:ascii="Times New Roman" w:hAnsi="Times New Roman" w:cs="Times New Roman"/>
          <w:b/>
          <w:sz w:val="24"/>
          <w:szCs w:val="24"/>
        </w:rPr>
        <w:t>Кодификатор элементов содержания и требований к уровню подготовки обучающихся для пров</w:t>
      </w:r>
      <w:r>
        <w:rPr>
          <w:rFonts w:ascii="Times New Roman" w:hAnsi="Times New Roman" w:cs="Times New Roman"/>
          <w:b/>
          <w:sz w:val="24"/>
          <w:szCs w:val="24"/>
        </w:rPr>
        <w:t>едения диагностических работ в 10</w:t>
      </w:r>
      <w:r w:rsidRPr="006A3454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6A3454">
        <w:rPr>
          <w:rFonts w:ascii="Times New Roman" w:hAnsi="Times New Roman" w:cs="Times New Roman"/>
          <w:b/>
          <w:sz w:val="24"/>
          <w:szCs w:val="24"/>
        </w:rPr>
        <w:t xml:space="preserve"> классах по биологии</w:t>
      </w:r>
    </w:p>
    <w:p w14:paraId="64254FE1" w14:textId="77777777" w:rsidR="00C54CE9" w:rsidRDefault="00C54CE9" w:rsidP="00D51C6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0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Кодификатор элементов содержания и требований к уровню подготовки учащихся для проведения диагностических работ по биологии (далее – кодификатор) является одним из документов, определяющих структуру и содержание контрольных измерительных материалов. Он составлен на основе Федерального компонента государственных стандартов основного общего и среднего (полного) общего образования по биологии (базовый и профильный уровни) (приказ Минобразования России от 05.03.2004 № 1089).</w:t>
      </w:r>
    </w:p>
    <w:p w14:paraId="06764AF3" w14:textId="77777777" w:rsidR="00E7607F" w:rsidRPr="006A3454" w:rsidRDefault="00E7607F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54">
        <w:rPr>
          <w:rFonts w:ascii="Times New Roman" w:hAnsi="Times New Roman" w:cs="Times New Roman"/>
          <w:sz w:val="24"/>
          <w:szCs w:val="24"/>
        </w:rPr>
        <w:t>Кодификатор состоит из двух разделов:</w:t>
      </w:r>
    </w:p>
    <w:p w14:paraId="03260873" w14:textId="77777777" w:rsidR="00E7607F" w:rsidRPr="006A3454" w:rsidRDefault="00E7607F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54">
        <w:rPr>
          <w:rFonts w:ascii="Times New Roman" w:hAnsi="Times New Roman" w:cs="Times New Roman"/>
          <w:sz w:val="24"/>
          <w:szCs w:val="24"/>
        </w:rPr>
        <w:t>– раздел 1. «Перечень элеме</w:t>
      </w:r>
      <w:r>
        <w:rPr>
          <w:rFonts w:ascii="Times New Roman" w:hAnsi="Times New Roman" w:cs="Times New Roman"/>
          <w:sz w:val="24"/>
          <w:szCs w:val="24"/>
        </w:rPr>
        <w:t xml:space="preserve">нтов содержания, проверяемых </w:t>
      </w:r>
      <w:r w:rsidRPr="002817CB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sz w:val="24"/>
          <w:szCs w:val="24"/>
        </w:rPr>
        <w:t>входных</w:t>
      </w:r>
      <w:r w:rsidRPr="002817CB">
        <w:rPr>
          <w:rFonts w:ascii="Times New Roman" w:hAnsi="Times New Roman" w:cs="Times New Roman"/>
          <w:sz w:val="24"/>
          <w:szCs w:val="24"/>
        </w:rPr>
        <w:t xml:space="preserve"> и итоговых работ </w:t>
      </w:r>
      <w:r w:rsidRPr="006A3454">
        <w:rPr>
          <w:rFonts w:ascii="Times New Roman" w:hAnsi="Times New Roman" w:cs="Times New Roman"/>
          <w:sz w:val="24"/>
          <w:szCs w:val="24"/>
        </w:rPr>
        <w:t>по БИОЛОГИИ»;</w:t>
      </w:r>
    </w:p>
    <w:p w14:paraId="651ED1C8" w14:textId="77777777" w:rsidR="00E7607F" w:rsidRPr="006A3454" w:rsidRDefault="00E7607F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54">
        <w:rPr>
          <w:rFonts w:ascii="Times New Roman" w:hAnsi="Times New Roman" w:cs="Times New Roman"/>
          <w:sz w:val="24"/>
          <w:szCs w:val="24"/>
        </w:rPr>
        <w:t>– раздел 2. «Перечень требований к</w:t>
      </w:r>
      <w:r>
        <w:rPr>
          <w:rFonts w:ascii="Times New Roman" w:hAnsi="Times New Roman" w:cs="Times New Roman"/>
          <w:sz w:val="24"/>
          <w:szCs w:val="24"/>
        </w:rPr>
        <w:t xml:space="preserve"> уровню подготовки обучающихся, освоивших </w:t>
      </w:r>
      <w:r w:rsidRPr="006A3454">
        <w:rPr>
          <w:rFonts w:ascii="Times New Roman" w:hAnsi="Times New Roman" w:cs="Times New Roman"/>
          <w:sz w:val="24"/>
          <w:szCs w:val="24"/>
        </w:rPr>
        <w:t>общеобразовательные программы</w:t>
      </w:r>
      <w:r>
        <w:rPr>
          <w:rFonts w:ascii="Times New Roman" w:hAnsi="Times New Roman" w:cs="Times New Roman"/>
          <w:sz w:val="24"/>
          <w:szCs w:val="24"/>
        </w:rPr>
        <w:t xml:space="preserve"> основного среднего образования </w:t>
      </w:r>
      <w:r w:rsidRPr="006A3454">
        <w:rPr>
          <w:rFonts w:ascii="Times New Roman" w:hAnsi="Times New Roman" w:cs="Times New Roman"/>
          <w:sz w:val="24"/>
          <w:szCs w:val="24"/>
        </w:rPr>
        <w:t>по БИОЛОГИИ».</w:t>
      </w:r>
    </w:p>
    <w:p w14:paraId="6A62D3BA" w14:textId="77777777" w:rsidR="00E7607F" w:rsidRPr="00E7607F" w:rsidRDefault="00E7607F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A3454">
        <w:rPr>
          <w:rFonts w:ascii="Times New Roman" w:hAnsi="Times New Roman" w:cs="Times New Roman"/>
          <w:b/>
          <w:bCs/>
          <w:sz w:val="24"/>
          <w:szCs w:val="24"/>
        </w:rPr>
        <w:t>Раздел 1. Перечень элеме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нтов содержания, проверяемых </w:t>
      </w:r>
      <w:r w:rsidRPr="002817CB">
        <w:rPr>
          <w:rFonts w:ascii="Times New Roman" w:hAnsi="Times New Roman" w:cs="Times New Roman"/>
          <w:b/>
          <w:bCs/>
          <w:sz w:val="24"/>
          <w:szCs w:val="24"/>
        </w:rPr>
        <w:t xml:space="preserve">при проведении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входных</w:t>
      </w:r>
      <w:r w:rsidRPr="002817CB">
        <w:rPr>
          <w:rFonts w:ascii="Times New Roman" w:hAnsi="Times New Roman" w:cs="Times New Roman"/>
          <w:b/>
          <w:bCs/>
          <w:sz w:val="24"/>
          <w:szCs w:val="24"/>
        </w:rPr>
        <w:t xml:space="preserve"> и итоговых работ </w:t>
      </w:r>
      <w:r>
        <w:rPr>
          <w:rFonts w:ascii="Times New Roman" w:hAnsi="Times New Roman" w:cs="Times New Roman"/>
          <w:b/>
          <w:bCs/>
          <w:sz w:val="24"/>
          <w:szCs w:val="24"/>
        </w:rPr>
        <w:t>по БИОЛОГИИ</w:t>
      </w:r>
    </w:p>
    <w:p w14:paraId="6C6170E4" w14:textId="77777777" w:rsidR="00905BBF" w:rsidRPr="00E7607F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607F">
        <w:rPr>
          <w:rFonts w:ascii="Times New Roman" w:hAnsi="Times New Roman" w:cs="Times New Roman"/>
          <w:sz w:val="24"/>
          <w:szCs w:val="24"/>
        </w:rPr>
        <w:t>В первом столбце указан код раздела, которому соответствуют крупные блоки содержания. Во втором столбце приведены элементы содержания, для которого создаются проверочные задания.</w:t>
      </w:r>
    </w:p>
    <w:p w14:paraId="7134D15D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tbl>
      <w:tblPr>
        <w:tblW w:w="0" w:type="auto"/>
        <w:tblInd w:w="1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"/>
        <w:gridCol w:w="100"/>
        <w:gridCol w:w="440"/>
        <w:gridCol w:w="1140"/>
        <w:gridCol w:w="920"/>
        <w:gridCol w:w="1180"/>
        <w:gridCol w:w="380"/>
        <w:gridCol w:w="860"/>
        <w:gridCol w:w="1360"/>
      </w:tblGrid>
      <w:tr w:rsidR="00FE0A89" w:rsidRPr="00FE0A89" w14:paraId="789AE37E" w14:textId="77777777" w:rsidTr="00FE0A89">
        <w:trPr>
          <w:trHeight w:val="207"/>
        </w:trPr>
        <w:tc>
          <w:tcPr>
            <w:tcW w:w="240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1250C46A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8BD213" w14:textId="77777777" w:rsidR="00FE0A89" w:rsidRPr="00FE0A89" w:rsidRDefault="00FE0A89" w:rsidP="00D51C62">
            <w:pPr>
              <w:spacing w:after="0" w:line="240" w:lineRule="auto"/>
              <w:ind w:right="137"/>
              <w:jc w:val="center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Код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70C40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700" w:type="dxa"/>
            <w:gridSpan w:val="5"/>
            <w:vMerge w:val="restart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6DDBEE" w14:textId="77777777" w:rsidR="00FE0A89" w:rsidRPr="00FE0A89" w:rsidRDefault="00FE0A89" w:rsidP="00D51C62">
            <w:pPr>
              <w:spacing w:after="0" w:line="240" w:lineRule="auto"/>
              <w:ind w:right="1160"/>
              <w:jc w:val="center"/>
              <w:rPr>
                <w:rFonts w:ascii="Times New Roman" w:eastAsia="Times New Roman" w:hAnsi="Times New Roman" w:cs="Arial"/>
                <w:b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w w:val="99"/>
                <w:sz w:val="17"/>
                <w:szCs w:val="20"/>
                <w:lang w:eastAsia="ru-RU"/>
              </w:rPr>
              <w:t>Элем</w:t>
            </w:r>
            <w:r w:rsidR="00E7607F">
              <w:rPr>
                <w:rFonts w:ascii="Times New Roman" w:eastAsia="Times New Roman" w:hAnsi="Times New Roman" w:cs="Arial"/>
                <w:b/>
                <w:w w:val="99"/>
                <w:sz w:val="17"/>
                <w:szCs w:val="20"/>
                <w:lang w:eastAsia="ru-RU"/>
              </w:rPr>
              <w:t>енты содержания, проверяемые при проведении диагностических работ</w:t>
            </w:r>
          </w:p>
        </w:tc>
      </w:tr>
      <w:tr w:rsidR="00FE0A89" w:rsidRPr="00FE0A89" w14:paraId="3EFA4E24" w14:textId="77777777" w:rsidTr="00FE0A89">
        <w:trPr>
          <w:trHeight w:val="81"/>
        </w:trPr>
        <w:tc>
          <w:tcPr>
            <w:tcW w:w="78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65527" w14:textId="77777777" w:rsidR="00FE0A89" w:rsidRPr="00FE0A89" w:rsidRDefault="00FE0A89" w:rsidP="00D51C62">
            <w:pPr>
              <w:spacing w:after="0" w:line="240" w:lineRule="auto"/>
              <w:ind w:left="100"/>
              <w:jc w:val="center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раздела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8CDA717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470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8FE2BE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FE0A89" w:rsidRPr="00FE0A89" w14:paraId="6C70AA4D" w14:textId="77777777" w:rsidTr="00FE0A89">
        <w:trPr>
          <w:trHeight w:val="164"/>
        </w:trPr>
        <w:tc>
          <w:tcPr>
            <w:tcW w:w="78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94A0F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F0983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0C90C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1B2CD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93E1F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507A8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8785C0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FE0A89" w:rsidRPr="00FE0A89" w14:paraId="6898F8C6" w14:textId="77777777" w:rsidTr="00FE0A89">
        <w:trPr>
          <w:trHeight w:val="177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94239AB" w14:textId="77777777" w:rsidR="00FE0A89" w:rsidRPr="00FE0A89" w:rsidRDefault="00FE0A89" w:rsidP="00D51C62">
            <w:pPr>
              <w:spacing w:after="0" w:line="240" w:lineRule="auto"/>
              <w:ind w:left="12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AB2BF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C26A3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717E6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Биология как наука. Методы научного познания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0ACE4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FE0A89" w:rsidRPr="00FE0A89" w14:paraId="60F13725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F8CA29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4557F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4C568D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A1456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Биология как наука, ее достижения, методы познания живой природы. Роль</w:t>
            </w:r>
          </w:p>
        </w:tc>
      </w:tr>
      <w:tr w:rsidR="00FE0A89" w:rsidRPr="00FE0A89" w14:paraId="729E745E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0DD6A6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478A5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9424A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4EA86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биологии в формировании современной естественнонаучной картины мира</w:t>
            </w:r>
          </w:p>
        </w:tc>
      </w:tr>
      <w:tr w:rsidR="00FE0A89" w:rsidRPr="00FE0A89" w14:paraId="44668F11" w14:textId="77777777" w:rsidTr="00FE0A89">
        <w:trPr>
          <w:trHeight w:val="163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3E31FE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4BAE2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658BE1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1.2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B3EBB6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Уровневая организация и эволюция.  Основные уровни организации живой</w:t>
            </w:r>
          </w:p>
        </w:tc>
      </w:tr>
      <w:tr w:rsidR="00FE0A89" w:rsidRPr="00FE0A89" w14:paraId="31D1530A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8B52D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F70AB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6379F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74B680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природы: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42E39AB5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клеточный,</w:t>
            </w:r>
          </w:p>
        </w:tc>
        <w:tc>
          <w:tcPr>
            <w:tcW w:w="1560" w:type="dxa"/>
            <w:gridSpan w:val="2"/>
            <w:shd w:val="clear" w:color="auto" w:fill="auto"/>
            <w:vAlign w:val="bottom"/>
          </w:tcPr>
          <w:p w14:paraId="30B2DF62" w14:textId="77777777" w:rsidR="00FE0A89" w:rsidRPr="00FE0A89" w:rsidRDefault="00FE0A89" w:rsidP="00D51C62">
            <w:pPr>
              <w:spacing w:after="0" w:line="240" w:lineRule="auto"/>
              <w:ind w:left="400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организменный,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9306CF8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популяционно-видовой,</w:t>
            </w:r>
          </w:p>
        </w:tc>
      </w:tr>
      <w:tr w:rsidR="00FE0A89" w:rsidRPr="00FE0A89" w14:paraId="68564E8E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66B848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C7ACA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3716F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7930E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биогеоценотический, биосферный. Биологические системы. Общие признаки</w:t>
            </w:r>
          </w:p>
        </w:tc>
      </w:tr>
      <w:tr w:rsidR="00FE0A89" w:rsidRPr="00FE0A89" w14:paraId="5DA1669C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2109DC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82200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14927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44208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биологических систем: клеточное строение, особенности химического состава,</w:t>
            </w:r>
          </w:p>
        </w:tc>
      </w:tr>
      <w:tr w:rsidR="00FE0A89" w:rsidRPr="00FE0A89" w14:paraId="3DBA27AE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3EA611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9B70D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44DED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26C0A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обмен веществ и превращения энергии, гомеостаз, раздражимость, движение,</w:t>
            </w:r>
          </w:p>
        </w:tc>
      </w:tr>
      <w:tr w:rsidR="00FE0A89" w:rsidRPr="00FE0A89" w14:paraId="7598953E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991039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3BFB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1E1BE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22547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рост и развитие, воспроизведение, эволюция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10809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216BB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2EC71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16859771" w14:textId="77777777" w:rsidTr="00FE0A89">
        <w:trPr>
          <w:trHeight w:val="178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9A26E32" w14:textId="77777777" w:rsidR="00FE0A89" w:rsidRPr="00FE0A89" w:rsidRDefault="00FE0A89" w:rsidP="00D51C62">
            <w:pPr>
              <w:spacing w:after="0" w:line="240" w:lineRule="auto"/>
              <w:ind w:left="12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6A6BF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BD1A6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A9DCC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Клетка как биологическая система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8844C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C2F80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B31DA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FE0A89" w:rsidRPr="00FE0A89" w14:paraId="45945001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E0F82A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12ECE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17E76F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16750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Современная клеточная теория, ее основные положения, роль в формировании</w:t>
            </w:r>
          </w:p>
        </w:tc>
      </w:tr>
      <w:tr w:rsidR="00FE0A89" w:rsidRPr="00FE0A89" w14:paraId="2DA61800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5CE149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FA04E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9C114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4EA89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современной естественнонаучной картины мира.  Развитие знаний о клетке.</w:t>
            </w:r>
          </w:p>
        </w:tc>
      </w:tr>
      <w:tr w:rsidR="00FE0A89" w:rsidRPr="00FE0A89" w14:paraId="36A58106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7F3707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2F905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C0B85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6CA29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Клеточное строение организмов –  основа единства органического мира,</w:t>
            </w:r>
          </w:p>
        </w:tc>
      </w:tr>
      <w:tr w:rsidR="00FE0A89" w:rsidRPr="00FE0A89" w14:paraId="4ADA5D81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6538FA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BBF1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2CE64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8A709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доказательство родства живой природы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0EC31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5F794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BCD23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7BB47E81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641F48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B4FCB7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3E8DCB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DD2899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Многообразие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10F59F28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w w:val="94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4"/>
                <w:sz w:val="17"/>
                <w:szCs w:val="20"/>
                <w:lang w:eastAsia="ru-RU"/>
              </w:rPr>
              <w:t>клеток.</w:t>
            </w:r>
          </w:p>
        </w:tc>
        <w:tc>
          <w:tcPr>
            <w:tcW w:w="1180" w:type="dxa"/>
            <w:shd w:val="clear" w:color="auto" w:fill="auto"/>
            <w:vAlign w:val="bottom"/>
          </w:tcPr>
          <w:p w14:paraId="39E77CA6" w14:textId="77777777" w:rsidR="00FE0A89" w:rsidRPr="00FE0A89" w:rsidRDefault="00FE0A89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Прокариоты</w:t>
            </w:r>
          </w:p>
        </w:tc>
        <w:tc>
          <w:tcPr>
            <w:tcW w:w="380" w:type="dxa"/>
            <w:shd w:val="clear" w:color="auto" w:fill="auto"/>
            <w:vAlign w:val="bottom"/>
          </w:tcPr>
          <w:p w14:paraId="00A5D236" w14:textId="77777777" w:rsidR="00FE0A89" w:rsidRPr="00FE0A89" w:rsidRDefault="00FE0A89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47E164A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эукариоты.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2A0953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Сравнительная</w:t>
            </w:r>
          </w:p>
        </w:tc>
      </w:tr>
      <w:tr w:rsidR="00FE0A89" w:rsidRPr="00FE0A89" w14:paraId="6E05EBCE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666146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2958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549B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58FCA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характеристика клеток растений, животных, бактерий, грибов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E1FF2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105EC0D4" w14:textId="77777777" w:rsidTr="00FE0A89">
        <w:trPr>
          <w:trHeight w:val="163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34350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E3E6E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1DE1CA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2.3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6BF33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Химический состав клетки. Макро- и микроэлементы. Взаимосвязь строения</w:t>
            </w:r>
          </w:p>
        </w:tc>
      </w:tr>
      <w:tr w:rsidR="00FE0A89" w:rsidRPr="00FE0A89" w14:paraId="0195CF0C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E1846C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6112B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18EEE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929CC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функций неорганических и органических веществ (белков,  нуклеиновых</w:t>
            </w:r>
          </w:p>
        </w:tc>
      </w:tr>
      <w:tr w:rsidR="00FE0A89" w:rsidRPr="00FE0A89" w14:paraId="32BFFC2A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B34B4C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084A0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0DC19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C8BB2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кислот, углеводов, липидов, АТФ), входящих в состав клетки. Роль химических</w:t>
            </w:r>
          </w:p>
        </w:tc>
      </w:tr>
      <w:tr w:rsidR="00FE0A89" w:rsidRPr="00FE0A89" w14:paraId="16F1B73E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A39B7E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171F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8EB28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64BB8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веществ в клетке и организме человека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7B81B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B0DC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BCB17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6FA765F4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20F8D2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A703E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4CD276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2.4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32DF2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Строение клетки. Взаимосвязь строения и функций частей и органоидов клетки –</w:t>
            </w:r>
          </w:p>
        </w:tc>
      </w:tr>
      <w:tr w:rsidR="00FE0A89" w:rsidRPr="00FE0A89" w14:paraId="561D6FD4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3FF47D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73C2D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7AE9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C1BF1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основа ее целостности</w:t>
            </w: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CC55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F91DA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F2E60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6EB4D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524229C3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58076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220AF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0C4156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2.5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33474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Обмен  веществ  и  превращения  энергии  –  свойства  живых  организмов.</w:t>
            </w:r>
          </w:p>
        </w:tc>
      </w:tr>
      <w:tr w:rsidR="00FE0A89" w:rsidRPr="00FE0A89" w14:paraId="2D987D87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F48F5C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0AC31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EC233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102CE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Энергетический  обмен  и  пластический  обмен,  их  взаимосвязь.  Стадии</w:t>
            </w:r>
          </w:p>
        </w:tc>
      </w:tr>
      <w:tr w:rsidR="00FE0A89" w:rsidRPr="00FE0A89" w14:paraId="5C519CC0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E14806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8FD46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D34D9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54E7E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энергетического обмена.  Брожение и дыхание.  Фотосинтез,  его значение,</w:t>
            </w:r>
          </w:p>
        </w:tc>
      </w:tr>
      <w:tr w:rsidR="00FE0A89" w:rsidRPr="00FE0A89" w14:paraId="60452431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1F75A0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46789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8C365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D24A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космическая  роль.  Фазы  фотосинтеза.  Световые  и  темновые  реакции</w:t>
            </w:r>
          </w:p>
        </w:tc>
      </w:tr>
      <w:tr w:rsidR="00FE0A89" w:rsidRPr="00FE0A89" w14:paraId="5134ED08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78A44B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7BF7C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DE57F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E0F57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фотосинтеза, их взаимосвязь. Хемосинтез. Роль хемосинтезирующих бактерий</w:t>
            </w:r>
          </w:p>
        </w:tc>
      </w:tr>
      <w:tr w:rsidR="00FE0A89" w:rsidRPr="00FE0A89" w14:paraId="4DF49939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67624D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706F1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D62087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EA970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на Земле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B1391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E90F9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08BA1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D8368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B0FD5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656839D8" w14:textId="77777777" w:rsidTr="00FE0A89">
        <w:trPr>
          <w:trHeight w:val="179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BA701A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F6B39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383FC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2.6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FB513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Генетическая информация в клетке. Гены, генетический код и его свойства.</w:t>
            </w:r>
          </w:p>
        </w:tc>
      </w:tr>
      <w:tr w:rsidR="00FE0A89" w:rsidRPr="00FE0A89" w14:paraId="218F9162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A8005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60379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41CD9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8C7A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Матричный характер реакций биосинтеза.  Биосинтез белка и нуклеиновых</w:t>
            </w:r>
          </w:p>
        </w:tc>
      </w:tr>
      <w:tr w:rsidR="00FE0A89" w:rsidRPr="00FE0A89" w14:paraId="41AB5B86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BC915E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5AD6D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F1340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669BC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кислот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7419C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0EEA3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3C664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2B5B0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50C53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3F12DA3C" w14:textId="77777777" w:rsidTr="00FE0A89">
        <w:trPr>
          <w:trHeight w:val="163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5E2FD8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24A8F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73CB4D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2.7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A4B173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Клетка –  генетическая единица живого.</w:t>
            </w:r>
          </w:p>
        </w:tc>
        <w:tc>
          <w:tcPr>
            <w:tcW w:w="1240" w:type="dxa"/>
            <w:gridSpan w:val="2"/>
            <w:shd w:val="clear" w:color="auto" w:fill="auto"/>
            <w:vAlign w:val="bottom"/>
          </w:tcPr>
          <w:p w14:paraId="0DC5CB49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Хромосомы,  их</w:t>
            </w:r>
          </w:p>
        </w:tc>
        <w:tc>
          <w:tcPr>
            <w:tcW w:w="13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145521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строение (форма</w:t>
            </w:r>
          </w:p>
        </w:tc>
      </w:tr>
      <w:tr w:rsidR="00FE0A89" w:rsidRPr="00FE0A89" w14:paraId="2D5CDDF2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14B046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F44CF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3880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A6D59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 размеры)  и  функции.  Число  хромосом  и  их  видовое  постоянство.</w:t>
            </w:r>
          </w:p>
        </w:tc>
      </w:tr>
      <w:tr w:rsidR="00FE0A89" w:rsidRPr="00FE0A89" w14:paraId="0EA1E7FE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BB497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FDDE5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47FC2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18616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Соматические и половые клетки. Жизненный цикл клетки: интерфаза и митоз.</w:t>
            </w:r>
          </w:p>
        </w:tc>
      </w:tr>
      <w:tr w:rsidR="00FE0A89" w:rsidRPr="00FE0A89" w14:paraId="40849ECF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44DA14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3064B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940D7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D5009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Митоз – деление соматических клеток. Мейоз. Фазы митоза и мейоза. Развитие</w:t>
            </w:r>
          </w:p>
        </w:tc>
      </w:tr>
      <w:tr w:rsidR="00FE0A89" w:rsidRPr="00FE0A89" w14:paraId="3E294AD2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ACD520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CFC2E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762B1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60946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половых клеток у растений и животных.  Деление клетки –  основа роста,</w:t>
            </w:r>
          </w:p>
        </w:tc>
      </w:tr>
      <w:tr w:rsidR="00FE0A89" w:rsidRPr="00FE0A89" w14:paraId="40A622E0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1281E4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D4D6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E300FB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8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D78D0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развития и размножения организмов. Роль мейоза и митоза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4A7CE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437312BB" w14:textId="77777777" w:rsidTr="00FE0A89">
        <w:trPr>
          <w:trHeight w:val="177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094C25E" w14:textId="77777777" w:rsidR="00FE0A89" w:rsidRPr="00FE0A89" w:rsidRDefault="00FE0A89" w:rsidP="00D51C62">
            <w:pPr>
              <w:spacing w:after="0" w:line="240" w:lineRule="auto"/>
              <w:ind w:left="12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3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F1659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D2483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2925F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Организм как биологическая система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3A2799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1EFE8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18549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FE0A89" w:rsidRPr="00FE0A89" w14:paraId="33864B33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0A267E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78C5D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4A7011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3.1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BA2766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Разнообразие  организмов:  одноклеточные  и  многоклеточные;  автотрофы,</w:t>
            </w:r>
          </w:p>
        </w:tc>
      </w:tr>
      <w:tr w:rsidR="00FE0A89" w:rsidRPr="00FE0A89" w14:paraId="66547CA7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1FFA08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BDE29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AB61C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D2C05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гетеротрофы, аэробы, анаэробы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2AD56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48AE3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4FAAB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5D55B763" w14:textId="77777777" w:rsidTr="00FE0A89">
        <w:trPr>
          <w:trHeight w:val="163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23EF48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379B0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447B3E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3.2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38EFD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Воспроизведение организмов, его значение. Способы размножения, сходство</w:t>
            </w:r>
          </w:p>
        </w:tc>
      </w:tr>
      <w:tr w:rsidR="00FE0A89" w:rsidRPr="00FE0A89" w14:paraId="6A23E853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C69383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9E925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61C15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43125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различие полового и бесполого размножения. Оплодотворение у цветковых</w:t>
            </w:r>
          </w:p>
        </w:tc>
      </w:tr>
      <w:tr w:rsidR="00FE0A89" w:rsidRPr="00FE0A89" w14:paraId="376707FF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E94ABF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97021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373B7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F01BC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растений и позвоночных животных. Внешнее и внутреннее оплодотворение</w:t>
            </w:r>
          </w:p>
        </w:tc>
      </w:tr>
      <w:tr w:rsidR="00FE0A89" w:rsidRPr="00FE0A89" w14:paraId="6BC04396" w14:textId="77777777" w:rsidTr="00FE0A89">
        <w:trPr>
          <w:trHeight w:val="162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6AAA5E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AAF70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D33077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3.3</w:t>
            </w: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F7212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Онтогенез   и   присущие   ему   закономерности.    Эмбриональное   и</w:t>
            </w:r>
          </w:p>
        </w:tc>
      </w:tr>
      <w:tr w:rsidR="00FE0A89" w:rsidRPr="00FE0A89" w14:paraId="2B1F0588" w14:textId="77777777" w:rsidTr="00FE0A89">
        <w:trPr>
          <w:trHeight w:val="190"/>
        </w:trPr>
        <w:tc>
          <w:tcPr>
            <w:tcW w:w="24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9EDD0F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375ACB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6F589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A6ABF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постэмбриональное  развитие  организмов.  Причины  нарушения  развития</w:t>
            </w:r>
          </w:p>
        </w:tc>
      </w:tr>
      <w:tr w:rsidR="00FE0A89" w:rsidRPr="00FE0A89" w14:paraId="61E32B78" w14:textId="77777777" w:rsidTr="00FE0A89">
        <w:trPr>
          <w:trHeight w:val="205"/>
        </w:trPr>
        <w:tc>
          <w:tcPr>
            <w:tcW w:w="24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024091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7DE3F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A04DE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DA8850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организмов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AC51A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C4954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9EE3E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9A40C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2B4EC8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15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"/>
        <w:gridCol w:w="460"/>
        <w:gridCol w:w="940"/>
        <w:gridCol w:w="360"/>
        <w:gridCol w:w="240"/>
        <w:gridCol w:w="480"/>
        <w:gridCol w:w="320"/>
        <w:gridCol w:w="340"/>
        <w:gridCol w:w="220"/>
        <w:gridCol w:w="360"/>
        <w:gridCol w:w="720"/>
        <w:gridCol w:w="220"/>
        <w:gridCol w:w="120"/>
        <w:gridCol w:w="680"/>
        <w:gridCol w:w="840"/>
      </w:tblGrid>
      <w:tr w:rsidR="00FE0A89" w:rsidRPr="00FE0A89" w14:paraId="5764E252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7836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497E22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3.4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78A52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Генетика, ее задачи. Наследственность и изменчивость – свойства организмов.</w:t>
            </w:r>
          </w:p>
        </w:tc>
      </w:tr>
      <w:tr w:rsidR="00FE0A89" w:rsidRPr="00FE0A89" w14:paraId="693A1421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4B481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1A890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08B5F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Методы генетики. Основные генетические понятия и символика. Хромосомная</w:t>
            </w:r>
          </w:p>
        </w:tc>
      </w:tr>
      <w:tr w:rsidR="00FE0A89" w:rsidRPr="00FE0A89" w14:paraId="0842C3F4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232DC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A0E39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481B0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теория наследственности. Современные представления о гене и геноме</w:t>
            </w:r>
          </w:p>
        </w:tc>
      </w:tr>
      <w:tr w:rsidR="00FE0A89" w:rsidRPr="00FE0A89" w14:paraId="59F1B326" w14:textId="77777777" w:rsidTr="00FE0A89">
        <w:trPr>
          <w:trHeight w:val="163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40F4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AAF402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3.5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25FA2B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Закономерности наследственности, их цитологические основы. Закономерности</w:t>
            </w:r>
          </w:p>
        </w:tc>
      </w:tr>
      <w:tr w:rsidR="00FE0A89" w:rsidRPr="00FE0A89" w14:paraId="2A708F6C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72980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3F8C4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F6498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наследования, установленные Г. Менделем, их цитологические основы (моно-</w:t>
            </w:r>
          </w:p>
        </w:tc>
      </w:tr>
      <w:tr w:rsidR="00FE0A89" w:rsidRPr="00FE0A89" w14:paraId="627FC267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3AFCF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07B50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B8757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дигибридное скрещивание). Законы Т. Моргана: сцепленное наследование</w:t>
            </w:r>
          </w:p>
        </w:tc>
      </w:tr>
      <w:tr w:rsidR="00FE0A89" w:rsidRPr="00FE0A89" w14:paraId="02CCD30C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1D7A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CA697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3D17F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признаков,  нарушение  сцепления  генов.  Генетика  пола.  Наследование</w:t>
            </w:r>
          </w:p>
        </w:tc>
      </w:tr>
      <w:tr w:rsidR="00FE0A89" w:rsidRPr="00FE0A89" w14:paraId="75006756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C919F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F547A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BCAFAB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признаков, сцепленных с полом. Взаимодействие генов. Генотип как целостная</w:t>
            </w:r>
          </w:p>
        </w:tc>
      </w:tr>
      <w:tr w:rsidR="00FE0A89" w:rsidRPr="00FE0A89" w14:paraId="523F0A13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8944E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262D8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ACC64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система.  Генетика человека.  Методы изучения генетики человека.  Решение</w:t>
            </w:r>
          </w:p>
        </w:tc>
      </w:tr>
      <w:tr w:rsidR="00FE0A89" w:rsidRPr="00FE0A89" w14:paraId="1D3FB5DE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25FF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D8FB4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9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2D67A6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генетических задач. Составление схем скрещивания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CEE51B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C2215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84E49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4319C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432501F4" w14:textId="77777777" w:rsidTr="00FE0A89">
        <w:trPr>
          <w:trHeight w:val="163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30B45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82DA93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3.6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52080DF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Закономерности</w:t>
            </w:r>
          </w:p>
        </w:tc>
        <w:tc>
          <w:tcPr>
            <w:tcW w:w="1380" w:type="dxa"/>
            <w:gridSpan w:val="4"/>
            <w:shd w:val="clear" w:color="auto" w:fill="auto"/>
            <w:vAlign w:val="bottom"/>
          </w:tcPr>
          <w:p w14:paraId="1A0DCC40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изменчивости.</w:t>
            </w:r>
          </w:p>
        </w:tc>
        <w:tc>
          <w:tcPr>
            <w:tcW w:w="1520" w:type="dxa"/>
            <w:gridSpan w:val="4"/>
            <w:shd w:val="clear" w:color="auto" w:fill="auto"/>
            <w:vAlign w:val="bottom"/>
          </w:tcPr>
          <w:p w14:paraId="1E617A36" w14:textId="77777777" w:rsidR="00FE0A89" w:rsidRPr="00FE0A89" w:rsidRDefault="00FE0A89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Ненаследственная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1C9A1D9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6F127C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(модификационная)</w:t>
            </w:r>
          </w:p>
        </w:tc>
      </w:tr>
      <w:tr w:rsidR="00FE0A89" w:rsidRPr="00FE0A89" w14:paraId="49926069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C8BE7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409AE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8258B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изменчивость.  Норма реакции.  Наследственная изменчивость:  мутационная,</w:t>
            </w:r>
          </w:p>
        </w:tc>
      </w:tr>
      <w:tr w:rsidR="00FE0A89" w:rsidRPr="00FE0A89" w14:paraId="72EAF689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89869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FE398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8F10F7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комбинативная. Виды мутаций и их причины. Значение изменчивости в жизни</w:t>
            </w:r>
          </w:p>
        </w:tc>
      </w:tr>
      <w:tr w:rsidR="00FE0A89" w:rsidRPr="00FE0A89" w14:paraId="4C670FA8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0C95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39449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09D00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организмов и в эволюции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7DFDE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822F3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5AB9C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96153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B86D2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3FE49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30EE2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2E7AE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2DFD9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1D3310DE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06C8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E088B4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3.7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E93F6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Значение генетики для медицины.  Наследственные болезни человека,  их</w:t>
            </w:r>
          </w:p>
        </w:tc>
      </w:tr>
      <w:tr w:rsidR="00FE0A89" w:rsidRPr="00FE0A89" w14:paraId="7E3FC162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1AC71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D54071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A1838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причины, профилактика. Вредное влияние мутагенов, алкоголя, наркотиков,</w:t>
            </w:r>
          </w:p>
        </w:tc>
      </w:tr>
      <w:tr w:rsidR="00FE0A89" w:rsidRPr="00FE0A89" w14:paraId="50EAED46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EAC9C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4CD1C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17C4E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никотина на генетический аппарат клетки.  Защита среды от загрязнения</w:t>
            </w:r>
          </w:p>
        </w:tc>
      </w:tr>
      <w:tr w:rsidR="00FE0A89" w:rsidRPr="00FE0A89" w14:paraId="566E8A71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F9D783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198B0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F77C7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мутагенами. Выявление источников мутагенов в окружающей среде (косвенно)</w:t>
            </w:r>
          </w:p>
        </w:tc>
      </w:tr>
      <w:tr w:rsidR="00FE0A89" w:rsidRPr="00FE0A89" w14:paraId="0B7D47EB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C1E72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CD44F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DB9F5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оценка возможных последствий их влияния на собственный организм</w:t>
            </w:r>
          </w:p>
        </w:tc>
      </w:tr>
      <w:tr w:rsidR="00FE0A89" w:rsidRPr="00FE0A89" w14:paraId="2B4507F5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3CBE6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60C8C3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3.8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02B0CA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Селекция, ее задачи и практическое значение. Вклад Н.И. Вавилова в развитие</w:t>
            </w:r>
          </w:p>
        </w:tc>
      </w:tr>
      <w:tr w:rsidR="00FE0A89" w:rsidRPr="00FE0A89" w14:paraId="15841085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4EFBE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23763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7BAC0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селекции:  учение о центрах многообразия и происхождения культурных</w:t>
            </w:r>
          </w:p>
        </w:tc>
      </w:tr>
      <w:tr w:rsidR="00FE0A89" w:rsidRPr="00FE0A89" w14:paraId="66903440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7A6EB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F66FB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28CEB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растений,  закон  гомологических  рядов  в  наследственной  изменчивости.</w:t>
            </w:r>
          </w:p>
        </w:tc>
      </w:tr>
      <w:tr w:rsidR="00FE0A89" w:rsidRPr="00FE0A89" w14:paraId="0E167637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31644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E1AAC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614EB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Методы селекции и их генетические основы. Методы выведения новых сортов</w:t>
            </w:r>
          </w:p>
        </w:tc>
      </w:tr>
      <w:tr w:rsidR="00FE0A89" w:rsidRPr="00FE0A89" w14:paraId="0378B0E4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C1CF7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408D2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74D0B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растений, пород животных, штаммов микроорганизмов. Значение генетики для</w:t>
            </w:r>
          </w:p>
        </w:tc>
      </w:tr>
      <w:tr w:rsidR="00FE0A89" w:rsidRPr="00FE0A89" w14:paraId="5369917C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26C03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A8F05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9185AA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селекции.</w:t>
            </w:r>
          </w:p>
        </w:tc>
        <w:tc>
          <w:tcPr>
            <w:tcW w:w="1080" w:type="dxa"/>
            <w:gridSpan w:val="3"/>
            <w:shd w:val="clear" w:color="auto" w:fill="auto"/>
            <w:vAlign w:val="bottom"/>
          </w:tcPr>
          <w:p w14:paraId="565B4D0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Биологические</w:t>
            </w:r>
          </w:p>
        </w:tc>
        <w:tc>
          <w:tcPr>
            <w:tcW w:w="880" w:type="dxa"/>
            <w:gridSpan w:val="3"/>
            <w:shd w:val="clear" w:color="auto" w:fill="auto"/>
            <w:vAlign w:val="bottom"/>
          </w:tcPr>
          <w:p w14:paraId="07A5F503" w14:textId="77777777" w:rsidR="00FE0A89" w:rsidRPr="00FE0A89" w:rsidRDefault="00FE0A89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основы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4B518C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выращивания</w:t>
            </w:r>
          </w:p>
        </w:tc>
        <w:tc>
          <w:tcPr>
            <w:tcW w:w="1020" w:type="dxa"/>
            <w:gridSpan w:val="3"/>
            <w:shd w:val="clear" w:color="auto" w:fill="auto"/>
            <w:vAlign w:val="bottom"/>
          </w:tcPr>
          <w:p w14:paraId="328570D3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культурных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462E43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растений</w:t>
            </w:r>
          </w:p>
        </w:tc>
      </w:tr>
      <w:tr w:rsidR="00FE0A89" w:rsidRPr="00FE0A89" w14:paraId="6529D9A7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FF376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FC95A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06D6F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домашних животных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72197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47287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E764D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13AA1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716AC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1B45F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58DCF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22CD3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6D79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2D9D2EB3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8FCA0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6AA76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3.9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065FF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Биотехнология, ее направления. Клеточная и генная инженерия, клонирование.</w:t>
            </w:r>
          </w:p>
        </w:tc>
      </w:tr>
      <w:tr w:rsidR="00FE0A89" w:rsidRPr="00FE0A89" w14:paraId="0D845AFF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154EF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8212B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150C4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Роль клеточной теории в становлении и развитии биотехнологии. Значение</w:t>
            </w:r>
          </w:p>
        </w:tc>
      </w:tr>
      <w:tr w:rsidR="00FE0A89" w:rsidRPr="00FE0A89" w14:paraId="3D92E819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9A3AC1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0D1AA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1CC4A35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биотехнологии</w:t>
            </w: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EBBAB5B" w14:textId="77777777" w:rsidR="00FE0A89" w:rsidRPr="00FE0A89" w:rsidRDefault="00FE0A89" w:rsidP="00D51C62">
            <w:pPr>
              <w:spacing w:after="0" w:line="240" w:lineRule="auto"/>
              <w:ind w:left="1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для</w:t>
            </w:r>
          </w:p>
        </w:tc>
        <w:tc>
          <w:tcPr>
            <w:tcW w:w="660" w:type="dxa"/>
            <w:gridSpan w:val="2"/>
            <w:shd w:val="clear" w:color="auto" w:fill="auto"/>
            <w:vAlign w:val="bottom"/>
          </w:tcPr>
          <w:p w14:paraId="40A99EF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развития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464472E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AF9B7FA" w14:textId="77777777" w:rsidR="00FE0A89" w:rsidRPr="00FE0A89" w:rsidRDefault="00FE0A89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селекции,</w:t>
            </w:r>
          </w:p>
        </w:tc>
        <w:tc>
          <w:tcPr>
            <w:tcW w:w="1020" w:type="dxa"/>
            <w:gridSpan w:val="3"/>
            <w:shd w:val="clear" w:color="auto" w:fill="auto"/>
            <w:vAlign w:val="bottom"/>
          </w:tcPr>
          <w:p w14:paraId="6913CF67" w14:textId="77777777" w:rsidR="00FE0A89" w:rsidRPr="00FE0A89" w:rsidRDefault="00FE0A89" w:rsidP="00D51C62">
            <w:pPr>
              <w:spacing w:after="0" w:line="240" w:lineRule="auto"/>
              <w:ind w:right="237"/>
              <w:jc w:val="right"/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  <w:t>сельского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89D9A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  <w:t>хозяйства,</w:t>
            </w:r>
          </w:p>
        </w:tc>
      </w:tr>
      <w:tr w:rsidR="00FE0A89" w:rsidRPr="00FE0A89" w14:paraId="0915C37A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DEE80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78A31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16ADC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микробиологической  промышленности,   сохранения  генофонда  планеты.</w:t>
            </w:r>
          </w:p>
        </w:tc>
      </w:tr>
      <w:tr w:rsidR="00FE0A89" w:rsidRPr="00FE0A89" w14:paraId="01417BB7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F8CF6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E3A539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EA60DF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Этические</w:t>
            </w:r>
          </w:p>
        </w:tc>
        <w:tc>
          <w:tcPr>
            <w:tcW w:w="600" w:type="dxa"/>
            <w:gridSpan w:val="2"/>
            <w:shd w:val="clear" w:color="auto" w:fill="auto"/>
            <w:vAlign w:val="bottom"/>
          </w:tcPr>
          <w:p w14:paraId="2372A07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аспекты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7F829FA3" w14:textId="77777777" w:rsidR="00FE0A89" w:rsidRPr="00FE0A89" w:rsidRDefault="00FE0A89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развития</w:t>
            </w:r>
          </w:p>
        </w:tc>
        <w:tc>
          <w:tcPr>
            <w:tcW w:w="920" w:type="dxa"/>
            <w:gridSpan w:val="3"/>
            <w:shd w:val="clear" w:color="auto" w:fill="auto"/>
            <w:vAlign w:val="bottom"/>
          </w:tcPr>
          <w:p w14:paraId="51332913" w14:textId="77777777" w:rsidR="00FE0A89" w:rsidRPr="00FE0A89" w:rsidRDefault="00FE0A89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некоторых</w:t>
            </w: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14:paraId="32BB974B" w14:textId="77777777" w:rsidR="00FE0A89" w:rsidRPr="00FE0A89" w:rsidRDefault="00FE0A89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  <w:t>исследований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1A7E678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  биотехнологии</w:t>
            </w:r>
          </w:p>
        </w:tc>
      </w:tr>
      <w:tr w:rsidR="00FE0A89" w:rsidRPr="00FE0A89" w14:paraId="478A0F27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33C11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83969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32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3571E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(клонирование человека, направленные изменения генома)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60851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DE7DB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22969A7D" w14:textId="77777777" w:rsidTr="00FE0A89">
        <w:trPr>
          <w:trHeight w:val="178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74290E" w14:textId="77777777" w:rsidR="00FE0A89" w:rsidRPr="00FE0A89" w:rsidRDefault="00FE0A89" w:rsidP="00D51C62">
            <w:pPr>
              <w:spacing w:after="0" w:line="240" w:lineRule="auto"/>
              <w:ind w:right="41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57C86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9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B06B8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Система и многообразие органического мира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1A6F9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37CCC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B708F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E0BBF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FE0A89" w:rsidRPr="00FE0A89" w14:paraId="3844698C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B17F0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624225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4.1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907E26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Многообразие  организмов.  Значение  работ  К. Линнея  и  Ж-Б. Ламарка.</w:t>
            </w:r>
          </w:p>
        </w:tc>
      </w:tr>
      <w:tr w:rsidR="00FE0A89" w:rsidRPr="00FE0A89" w14:paraId="55195885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91EF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9E2B4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EF804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Основные систематические (таксономические) категории: вид, род, семейство,</w:t>
            </w:r>
          </w:p>
        </w:tc>
      </w:tr>
      <w:tr w:rsidR="00FE0A89" w:rsidRPr="00FE0A89" w14:paraId="3DBFF792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65D01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EDD4A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3040EF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отряд (порядок), класс, тип (отдел), царство; их соподчиненность. Вирусы –</w:t>
            </w:r>
          </w:p>
        </w:tc>
      </w:tr>
      <w:tr w:rsidR="00FE0A89" w:rsidRPr="00FE0A89" w14:paraId="20A0294F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8978F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F1E51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EF2D0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неклеточные формы жизни. Меры профилактики распространения вирусных</w:t>
            </w:r>
          </w:p>
        </w:tc>
      </w:tr>
      <w:tr w:rsidR="00FE0A89" w:rsidRPr="00FE0A89" w14:paraId="4AD57212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5D908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7E097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3E218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  <w:t>заболеваний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99F9B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0D8CB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DC1AF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03C22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3B7FF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A9435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88DF7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F2561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DD731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9619B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6671A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23EA0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54ABD0CD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85F57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273A77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4.2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FAA57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Царство Бактерии, строение , жизнедеятельность, размножение, роль в природе.</w:t>
            </w:r>
          </w:p>
        </w:tc>
      </w:tr>
      <w:tr w:rsidR="00FE0A89" w:rsidRPr="00FE0A89" w14:paraId="6E85BD2C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76363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0BC65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C4949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Бактерии  –   возбудители  заболеваний  растений,   животных,   человека.</w:t>
            </w:r>
          </w:p>
        </w:tc>
      </w:tr>
      <w:tr w:rsidR="00FE0A89" w:rsidRPr="00FE0A89" w14:paraId="214F0A2F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B72A1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D7480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9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F2A51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Профилактика заболеваний, вызываемых бактериями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B4ECF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F4097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1AE6A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0E794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06BE3273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676C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488C7C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4.3</w:t>
            </w: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424E2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Царство Грибы,  строение,  жизнедеятельность,  размножение.  Использование</w:t>
            </w:r>
          </w:p>
        </w:tc>
      </w:tr>
      <w:tr w:rsidR="00FE0A89" w:rsidRPr="00FE0A89" w14:paraId="00977D1F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A2234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30D2F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19CB4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грибов для получения продуктов питания и лекарств. Распознавание съедобных</w:t>
            </w:r>
          </w:p>
        </w:tc>
      </w:tr>
      <w:tr w:rsidR="00FE0A89" w:rsidRPr="00FE0A89" w14:paraId="78DB2FBD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A7AF1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F4818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2680" w:type="dxa"/>
            <w:gridSpan w:val="6"/>
            <w:shd w:val="clear" w:color="auto" w:fill="auto"/>
            <w:vAlign w:val="bottom"/>
          </w:tcPr>
          <w:p w14:paraId="6C1A3FF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ядовитых грибов.  Лишайники,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46147604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их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005365" w14:textId="77777777" w:rsidR="00FE0A89" w:rsidRPr="00FE0A89" w:rsidRDefault="00FE0A89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w w:val="94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4"/>
                <w:sz w:val="17"/>
                <w:szCs w:val="20"/>
                <w:lang w:eastAsia="ru-RU"/>
              </w:rPr>
              <w:t>разнообразие,</w:t>
            </w:r>
          </w:p>
        </w:tc>
        <w:tc>
          <w:tcPr>
            <w:tcW w:w="1020" w:type="dxa"/>
            <w:gridSpan w:val="3"/>
            <w:shd w:val="clear" w:color="auto" w:fill="auto"/>
            <w:vAlign w:val="bottom"/>
          </w:tcPr>
          <w:p w14:paraId="198BF84D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особенности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9C154B3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строения</w:t>
            </w:r>
          </w:p>
        </w:tc>
      </w:tr>
      <w:tr w:rsidR="00FE0A89" w:rsidRPr="00FE0A89" w14:paraId="2CB1A2D9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C3684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839CE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32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26CCC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и жизнедеятельности. Роль в природе грибов и лишайников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8A514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5D9F3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04760798" w14:textId="77777777" w:rsidTr="00FE0A89">
        <w:trPr>
          <w:trHeight w:val="163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C13C9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D696E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4.4</w:t>
            </w:r>
          </w:p>
        </w:tc>
        <w:tc>
          <w:tcPr>
            <w:tcW w:w="1540" w:type="dxa"/>
            <w:gridSpan w:val="3"/>
            <w:shd w:val="clear" w:color="auto" w:fill="auto"/>
            <w:vAlign w:val="bottom"/>
          </w:tcPr>
          <w:p w14:paraId="3C028A3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Царство  Растения.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487E0181" w14:textId="77777777" w:rsidR="00FE0A89" w:rsidRPr="00FE0A89" w:rsidRDefault="00FE0A89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Строение</w:t>
            </w:r>
          </w:p>
        </w:tc>
        <w:tc>
          <w:tcPr>
            <w:tcW w:w="560" w:type="dxa"/>
            <w:gridSpan w:val="2"/>
            <w:shd w:val="clear" w:color="auto" w:fill="auto"/>
            <w:vAlign w:val="bottom"/>
          </w:tcPr>
          <w:p w14:paraId="250C864F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(ткани,</w:t>
            </w:r>
          </w:p>
        </w:tc>
        <w:tc>
          <w:tcPr>
            <w:tcW w:w="1420" w:type="dxa"/>
            <w:gridSpan w:val="4"/>
            <w:shd w:val="clear" w:color="auto" w:fill="auto"/>
            <w:vAlign w:val="bottom"/>
          </w:tcPr>
          <w:p w14:paraId="6C89535F" w14:textId="77777777" w:rsidR="00FE0A89" w:rsidRPr="00FE0A89" w:rsidRDefault="00FE0A89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клетки,  органы),</w:t>
            </w: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505912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жизнедеятельность</w:t>
            </w:r>
          </w:p>
        </w:tc>
      </w:tr>
      <w:tr w:rsidR="00FE0A89" w:rsidRPr="00FE0A89" w14:paraId="5E98B447" w14:textId="77777777" w:rsidTr="00FE0A89">
        <w:trPr>
          <w:trHeight w:val="190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0E160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6FF32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1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CF9BC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 размножение  растительного  организма  (на  примере  покрытосеменных</w:t>
            </w:r>
          </w:p>
        </w:tc>
      </w:tr>
      <w:tr w:rsidR="00FE0A89" w:rsidRPr="00FE0A89" w14:paraId="0A356230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48F97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96EC6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20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F7D84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растений). Распознавание (на рисунках) органов растений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31D43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A8394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AAEC3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2417A645" w14:textId="77777777" w:rsidTr="00FE0A89">
        <w:trPr>
          <w:trHeight w:val="162"/>
        </w:trPr>
        <w:tc>
          <w:tcPr>
            <w:tcW w:w="32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047B5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FFBAEE2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4.5</w:t>
            </w:r>
          </w:p>
        </w:tc>
        <w:tc>
          <w:tcPr>
            <w:tcW w:w="1300" w:type="dxa"/>
            <w:gridSpan w:val="2"/>
            <w:shd w:val="clear" w:color="auto" w:fill="auto"/>
            <w:vAlign w:val="bottom"/>
          </w:tcPr>
          <w:p w14:paraId="257119D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Многообразие</w:t>
            </w:r>
          </w:p>
        </w:tc>
        <w:tc>
          <w:tcPr>
            <w:tcW w:w="1040" w:type="dxa"/>
            <w:gridSpan w:val="3"/>
            <w:shd w:val="clear" w:color="auto" w:fill="auto"/>
            <w:vAlign w:val="bottom"/>
          </w:tcPr>
          <w:p w14:paraId="7EF97C82" w14:textId="77777777" w:rsidR="00FE0A89" w:rsidRPr="00FE0A89" w:rsidRDefault="00FE0A89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растений.</w:t>
            </w:r>
          </w:p>
        </w:tc>
        <w:tc>
          <w:tcPr>
            <w:tcW w:w="920" w:type="dxa"/>
            <w:gridSpan w:val="3"/>
            <w:shd w:val="clear" w:color="auto" w:fill="auto"/>
            <w:vAlign w:val="bottom"/>
          </w:tcPr>
          <w:p w14:paraId="442A8FE5" w14:textId="77777777" w:rsidR="00FE0A89" w:rsidRPr="00FE0A89" w:rsidRDefault="00FE0A89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Основные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DF2A05" w14:textId="77777777" w:rsidR="00FE0A89" w:rsidRPr="00FE0A89" w:rsidRDefault="00FE0A89" w:rsidP="00D51C62">
            <w:pPr>
              <w:spacing w:after="0" w:line="240" w:lineRule="auto"/>
              <w:ind w:left="1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отделы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1F5BD5E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212937AA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растений.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493233" w14:textId="77777777" w:rsidR="00FE0A89" w:rsidRPr="00FE0A89" w:rsidRDefault="00FE0A89" w:rsidP="00D51C62">
            <w:pPr>
              <w:spacing w:after="0" w:line="240" w:lineRule="auto"/>
              <w:ind w:right="19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Классы</w:t>
            </w:r>
          </w:p>
        </w:tc>
      </w:tr>
      <w:tr w:rsidR="00FE0A89" w:rsidRPr="00FE0A89" w14:paraId="099C8AA7" w14:textId="77777777" w:rsidTr="00FE0A89">
        <w:trPr>
          <w:trHeight w:val="205"/>
        </w:trPr>
        <w:tc>
          <w:tcPr>
            <w:tcW w:w="3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52737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238FB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0" w:type="dxa"/>
            <w:gridSpan w:val="1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4E2FC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покрытосеменных, роль растений в природе и жизни человека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8B071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</w:tbl>
    <w:p w14:paraId="557FD540" w14:textId="77777777" w:rsidR="00FE0A89" w:rsidRP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19"/>
          <w:szCs w:val="19"/>
        </w:rPr>
      </w:pPr>
    </w:p>
    <w:p w14:paraId="2424D503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40CA8FC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BB9DAB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C9C85F6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CBE3DD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F189A7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3A8297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B0BA2A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1E2B8E5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DC08A6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44B1E1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368DBF4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CB09F6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4A18E8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AA3D8B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07DF59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106213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8F5FC6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5A05EC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A20427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08628B5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5D467BE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9CC282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"/>
        <w:gridCol w:w="440"/>
        <w:gridCol w:w="1080"/>
        <w:gridCol w:w="1600"/>
        <w:gridCol w:w="280"/>
        <w:gridCol w:w="500"/>
        <w:gridCol w:w="960"/>
        <w:gridCol w:w="200"/>
        <w:gridCol w:w="300"/>
        <w:gridCol w:w="220"/>
        <w:gridCol w:w="700"/>
      </w:tblGrid>
      <w:tr w:rsidR="00FE0A89" w:rsidRPr="00FE0A89" w14:paraId="7DC363FF" w14:textId="77777777" w:rsidTr="00FE0A89">
        <w:trPr>
          <w:trHeight w:val="162"/>
        </w:trPr>
        <w:tc>
          <w:tcPr>
            <w:tcW w:w="34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DED0F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026D9E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4.6</w:t>
            </w:r>
          </w:p>
        </w:tc>
        <w:tc>
          <w:tcPr>
            <w:tcW w:w="5840" w:type="dxa"/>
            <w:gridSpan w:val="9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34057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Царство   животных.    Одноклеточные   и   многоклеточные   животные.</w:t>
            </w:r>
          </w:p>
        </w:tc>
      </w:tr>
      <w:tr w:rsidR="00FE0A89" w:rsidRPr="00FE0A89" w14:paraId="38DCB25A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03AC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3CC37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242CE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Характеристика основных типов беспозвоночных,  классов членистоногих.</w:t>
            </w:r>
          </w:p>
        </w:tc>
      </w:tr>
      <w:tr w:rsidR="00FE0A89" w:rsidRPr="00FE0A89" w14:paraId="19B1E195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B3054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DD714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02C8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Особенности</w:t>
            </w:r>
          </w:p>
        </w:tc>
        <w:tc>
          <w:tcPr>
            <w:tcW w:w="3340" w:type="dxa"/>
            <w:gridSpan w:val="4"/>
            <w:shd w:val="clear" w:color="auto" w:fill="auto"/>
            <w:vAlign w:val="bottom"/>
          </w:tcPr>
          <w:p w14:paraId="77CA030C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строения,  жизнедеятельности,  размножения,</w:t>
            </w: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14:paraId="1BE3DDCB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роль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0FC08718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0B6F18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природе</w:t>
            </w:r>
          </w:p>
        </w:tc>
      </w:tr>
      <w:tr w:rsidR="00FE0A89" w:rsidRPr="00FE0A89" w14:paraId="4E9D5AAD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27E04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2F04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57FB3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жизни человека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4DC57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9C9D6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4F3CF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E3246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F763B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9BA6D4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0017C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285F2B3C" w14:textId="77777777" w:rsidTr="00FE0A89">
        <w:trPr>
          <w:trHeight w:val="163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AC84F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763466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4.7</w:t>
            </w:r>
          </w:p>
        </w:tc>
        <w:tc>
          <w:tcPr>
            <w:tcW w:w="2960" w:type="dxa"/>
            <w:gridSpan w:val="3"/>
            <w:shd w:val="clear" w:color="auto" w:fill="auto"/>
            <w:vAlign w:val="bottom"/>
          </w:tcPr>
          <w:p w14:paraId="3FC5152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Хордовые животные.  Характеристика</w:t>
            </w:r>
          </w:p>
        </w:tc>
        <w:tc>
          <w:tcPr>
            <w:tcW w:w="1460" w:type="dxa"/>
            <w:gridSpan w:val="2"/>
            <w:shd w:val="clear" w:color="auto" w:fill="auto"/>
            <w:vAlign w:val="bottom"/>
          </w:tcPr>
          <w:p w14:paraId="06C8784C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основных классов.</w:t>
            </w: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14:paraId="53BB9EE6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Роль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5FCBCC9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74EAC4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природе</w:t>
            </w:r>
          </w:p>
        </w:tc>
      </w:tr>
      <w:tr w:rsidR="00FE0A89" w:rsidRPr="00FE0A89" w14:paraId="778CE3AE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0A61F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5CC09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20" w:type="dxa"/>
            <w:gridSpan w:val="5"/>
            <w:shd w:val="clear" w:color="auto" w:fill="auto"/>
            <w:vAlign w:val="bottom"/>
          </w:tcPr>
          <w:p w14:paraId="7C54E00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жизни человека.  Распознавание (на рисунках)  органов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5F236CD2" w14:textId="77777777" w:rsidR="00FE0A89" w:rsidRPr="00FE0A89" w:rsidRDefault="00FE0A89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</w:t>
            </w:r>
          </w:p>
        </w:tc>
        <w:tc>
          <w:tcPr>
            <w:tcW w:w="520" w:type="dxa"/>
            <w:gridSpan w:val="2"/>
            <w:shd w:val="clear" w:color="auto" w:fill="auto"/>
            <w:vAlign w:val="bottom"/>
          </w:tcPr>
          <w:p w14:paraId="6D128CE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систем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BB55BBA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органов</w:t>
            </w:r>
          </w:p>
        </w:tc>
      </w:tr>
      <w:tr w:rsidR="00FE0A89" w:rsidRPr="00FE0A89" w14:paraId="15355852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0786D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CBDC7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D5814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у животных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CDFFB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D7649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D3C057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ABBBE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154031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07DE2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E2529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881FB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119EE32A" w14:textId="77777777" w:rsidTr="00FE0A89">
        <w:trPr>
          <w:trHeight w:val="177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89F50A" w14:textId="77777777" w:rsidR="00FE0A89" w:rsidRPr="00FE0A89" w:rsidRDefault="00FE0A89" w:rsidP="00D51C62">
            <w:pPr>
              <w:spacing w:after="0" w:line="240" w:lineRule="auto"/>
              <w:ind w:right="60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98A63C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221598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w w:val="98"/>
                <w:sz w:val="17"/>
                <w:szCs w:val="20"/>
                <w:lang w:eastAsia="ru-RU"/>
              </w:rPr>
              <w:t>Организм человека и его здоровье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A3355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41611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372C3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A8FB6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C2584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C20AF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2B77C8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FE0A89" w:rsidRPr="00FE0A89" w14:paraId="380118E6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7D7BE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06345D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5.1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13B48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Ткани. Строение и жизнедеятельность органов и систем органов: пищеварения,</w:t>
            </w:r>
          </w:p>
        </w:tc>
      </w:tr>
      <w:tr w:rsidR="00FE0A89" w:rsidRPr="00FE0A89" w14:paraId="03953D87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D250D7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81726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0DD44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дыхания,  выделения.  Распознавание (на рисунках)  тканей,  органов,  систем</w:t>
            </w:r>
          </w:p>
        </w:tc>
      </w:tr>
      <w:tr w:rsidR="00FE0A89" w:rsidRPr="00FE0A89" w14:paraId="226FE7C1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660B1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C3F07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EC8B7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органов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AE978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F85E2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41C46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189E6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80A57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59735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ABB78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ABF8A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353E7D8A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1AA7F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AA61D5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5.2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7FD9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Строение  и</w:t>
            </w:r>
          </w:p>
        </w:tc>
        <w:tc>
          <w:tcPr>
            <w:tcW w:w="1600" w:type="dxa"/>
            <w:shd w:val="clear" w:color="auto" w:fill="auto"/>
            <w:vAlign w:val="bottom"/>
          </w:tcPr>
          <w:p w14:paraId="1047B809" w14:textId="77777777" w:rsidR="00FE0A89" w:rsidRPr="00FE0A89" w:rsidRDefault="00FE0A89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жизнедеятельность</w:t>
            </w:r>
          </w:p>
        </w:tc>
        <w:tc>
          <w:tcPr>
            <w:tcW w:w="780" w:type="dxa"/>
            <w:gridSpan w:val="2"/>
            <w:shd w:val="clear" w:color="auto" w:fill="auto"/>
            <w:vAlign w:val="bottom"/>
          </w:tcPr>
          <w:p w14:paraId="2A6BFDA0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органов</w:t>
            </w:r>
          </w:p>
        </w:tc>
        <w:tc>
          <w:tcPr>
            <w:tcW w:w="238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ED9A20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 систем  органов:   опорно-</w:t>
            </w:r>
          </w:p>
        </w:tc>
      </w:tr>
      <w:tr w:rsidR="00FE0A89" w:rsidRPr="00FE0A89" w14:paraId="60209BD9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62EEA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6A362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ABC2C5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двигательной,</w:t>
            </w:r>
          </w:p>
        </w:tc>
        <w:tc>
          <w:tcPr>
            <w:tcW w:w="2380" w:type="dxa"/>
            <w:gridSpan w:val="3"/>
            <w:shd w:val="clear" w:color="auto" w:fill="auto"/>
            <w:vAlign w:val="bottom"/>
          </w:tcPr>
          <w:p w14:paraId="245BC22E" w14:textId="77777777" w:rsidR="00FE0A89" w:rsidRPr="00FE0A89" w:rsidRDefault="00FE0A89" w:rsidP="00D51C62">
            <w:pPr>
              <w:spacing w:after="0" w:line="240" w:lineRule="auto"/>
              <w:ind w:left="18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покровной,   кровообращения,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6F35248B" w14:textId="77777777" w:rsidR="00FE0A89" w:rsidRPr="00FE0A89" w:rsidRDefault="00FE0A89" w:rsidP="00D51C62">
            <w:pPr>
              <w:spacing w:after="0" w:line="240" w:lineRule="auto"/>
              <w:ind w:left="200"/>
              <w:rPr>
                <w:rFonts w:ascii="Times New Roman" w:eastAsia="Times New Roman" w:hAnsi="Times New Roman" w:cs="Arial"/>
                <w:w w:val="94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4"/>
                <w:sz w:val="17"/>
                <w:szCs w:val="20"/>
                <w:lang w:eastAsia="ru-RU"/>
              </w:rPr>
              <w:t>лимфооттока.</w:t>
            </w: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4C7CD6C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Размножение</w:t>
            </w:r>
          </w:p>
        </w:tc>
      </w:tr>
      <w:tr w:rsidR="00FE0A89" w:rsidRPr="00FE0A89" w14:paraId="2B358C25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07B81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2DFF2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A363B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развитие человека. Распознавание (на рисунках) органов и систем органов</w:t>
            </w:r>
          </w:p>
        </w:tc>
      </w:tr>
      <w:tr w:rsidR="00FE0A89" w:rsidRPr="00FE0A89" w14:paraId="12AC64D4" w14:textId="77777777" w:rsidTr="00FE0A89">
        <w:trPr>
          <w:trHeight w:val="163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4E3C6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470613D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5.3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4F138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Внутренняя среда организма человека.  Группы крови.  Переливание крови.</w:t>
            </w:r>
          </w:p>
        </w:tc>
      </w:tr>
      <w:tr w:rsidR="00FE0A89" w:rsidRPr="00FE0A89" w14:paraId="6388B82E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A4E37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B847B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A51E5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Иммунитет.  Обмен веществ и превращение энергии в организме человека.</w:t>
            </w:r>
          </w:p>
        </w:tc>
      </w:tr>
      <w:tr w:rsidR="00FE0A89" w:rsidRPr="00FE0A89" w14:paraId="719B673E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0EA3B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AC5A2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0AA756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Витамины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C2780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8403C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90E12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1A471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25567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73777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BACE8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90B5C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3695C32D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D4AA5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9785FA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5.4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B8E79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Нервная и эндокринная системы.  Нейрогуморальная регуляция процессов</w:t>
            </w:r>
          </w:p>
        </w:tc>
      </w:tr>
      <w:tr w:rsidR="00FE0A89" w:rsidRPr="00FE0A89" w14:paraId="343C72D2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6D5BB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63F7B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23BDF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жизнедеятельности организма как основа его целостности, связи со средой</w:t>
            </w:r>
          </w:p>
        </w:tc>
      </w:tr>
      <w:tr w:rsidR="00FE0A89" w:rsidRPr="00FE0A89" w14:paraId="264E7C57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0DA8F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1730C5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5.5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B6BBC6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Анализаторы.  Органы чувств,  их роль в организме.  Строение и функции.</w:t>
            </w:r>
          </w:p>
        </w:tc>
      </w:tr>
      <w:tr w:rsidR="00FE0A89" w:rsidRPr="00FE0A89" w14:paraId="07F1DECD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04CE2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6673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6A0FE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Высшая нервная деятельность. Сон, его значение. Сознание, память, эмоции,</w:t>
            </w:r>
          </w:p>
        </w:tc>
      </w:tr>
      <w:tr w:rsidR="00FE0A89" w:rsidRPr="00FE0A89" w14:paraId="43FBBBF6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FD20E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E54F1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17C5C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речь, мышление. Особенности психики человека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0C15E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B0FCE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AE24C4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9457D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6953CBEC" w14:textId="77777777" w:rsidTr="00FE0A89">
        <w:trPr>
          <w:trHeight w:val="163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669DD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C11F6A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5.6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DED9B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Личная  и  общественная  гигиена,  здоровый  образ  жизни.  Профилактика</w:t>
            </w:r>
          </w:p>
        </w:tc>
      </w:tr>
      <w:tr w:rsidR="00FE0A89" w:rsidRPr="00FE0A89" w14:paraId="574A835D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C319A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BB7A8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594220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инфекционных   заболеваний   (вирусных,    бактериальных,    грибковых,</w:t>
            </w:r>
          </w:p>
        </w:tc>
      </w:tr>
      <w:tr w:rsidR="00FE0A89" w:rsidRPr="00FE0A89" w14:paraId="072DE47B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E7A6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CA7F4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82D4E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вызываемых животными).  Предупреждение травматизма,  приемы оказания</w:t>
            </w:r>
          </w:p>
        </w:tc>
      </w:tr>
      <w:tr w:rsidR="00FE0A89" w:rsidRPr="00FE0A89" w14:paraId="73CFD813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A2F84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51AD0F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CEAD0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первой помощи.  Психическое и физическое здоровье человека.  Факторы</w:t>
            </w:r>
          </w:p>
        </w:tc>
      </w:tr>
      <w:tr w:rsidR="00FE0A89" w:rsidRPr="00FE0A89" w14:paraId="78C25981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A153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0D466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534672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здоровья (аутотренинг, закаливание, двигательная активность). Факторы риска</w:t>
            </w:r>
          </w:p>
        </w:tc>
      </w:tr>
      <w:tr w:rsidR="00FE0A89" w:rsidRPr="00FE0A89" w14:paraId="7FBD8776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F09EC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07135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7F2BB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(стрессы, гиподинамия, переутомление, переохлаждение). Вредные и полезные</w:t>
            </w:r>
          </w:p>
        </w:tc>
      </w:tr>
      <w:tr w:rsidR="00FE0A89" w:rsidRPr="00FE0A89" w14:paraId="5138E315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02B49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D73FC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B77CBB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привычки. Зависимость здоровья человека от состояния окружающей среды.</w:t>
            </w:r>
          </w:p>
        </w:tc>
      </w:tr>
      <w:tr w:rsidR="00FE0A89" w:rsidRPr="00FE0A89" w14:paraId="4187DE8B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C6B9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68DE0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1A2EF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Соблюдение санитарно-гигиенических норм и правил здорового образа жизни.</w:t>
            </w:r>
          </w:p>
        </w:tc>
      </w:tr>
      <w:tr w:rsidR="00FE0A89" w:rsidRPr="00FE0A89" w14:paraId="2FF4F7D6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71522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69F3A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B5BBDE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Репродуктивное здоровье человека. Последствия влияния алкоголя, никотина,</w:t>
            </w:r>
          </w:p>
        </w:tc>
      </w:tr>
      <w:tr w:rsidR="00FE0A89" w:rsidRPr="00FE0A89" w14:paraId="370C740A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D48B7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F6E29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2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9609C70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наркотических веществ на развитие зародыша человека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5E7B3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A895B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84469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45EF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68E544C1" w14:textId="77777777" w:rsidTr="00FE0A89">
        <w:trPr>
          <w:trHeight w:val="178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CC6797" w14:textId="77777777" w:rsidR="00FE0A89" w:rsidRPr="00FE0A89" w:rsidRDefault="00FE0A89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6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AF026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8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FB9DF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Эволюция живой природы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E77B8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7999A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109097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BDEE7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B72C38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C313B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D823E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FE0A89" w:rsidRPr="00FE0A89" w14:paraId="6E2D33B4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8B8E0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D4B4A8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6.1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234C2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Вид, его критерии. Популяция – структурная единица вида и элементарная</w:t>
            </w:r>
          </w:p>
        </w:tc>
      </w:tr>
      <w:tr w:rsidR="00FE0A89" w:rsidRPr="00FE0A89" w14:paraId="16B2EBB5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2581C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F116E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083A57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единица эволюции.  Микроэволюция.  Образование новых видов.  Способы</w:t>
            </w:r>
          </w:p>
        </w:tc>
      </w:tr>
      <w:tr w:rsidR="00FE0A89" w:rsidRPr="00FE0A89" w14:paraId="62C230CC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0938E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D8A79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A25C78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видообразования. Сохранение многообразия видов как основа устойчивости</w:t>
            </w:r>
          </w:p>
        </w:tc>
      </w:tr>
      <w:tr w:rsidR="00FE0A89" w:rsidRPr="00FE0A89" w14:paraId="24E9CAF4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D6EDB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6A0C4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D66ADC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биосферы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249F6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04078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A1F9C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F8D795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734C1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3BDE5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CD4F0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5C9C6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4E516FF5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1BC5D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8087DE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6.2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E9182F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Развитие эволюционных идей.  Значение эволюционной теории Ч. Дарвина.</w:t>
            </w:r>
          </w:p>
        </w:tc>
      </w:tr>
      <w:tr w:rsidR="00FE0A89" w:rsidRPr="00FE0A89" w14:paraId="605ECA56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40DC4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4F543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5E228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Взаимосвязь движущих сил эволюции.  Формы естественного отбора,  виды</w:t>
            </w:r>
          </w:p>
        </w:tc>
      </w:tr>
      <w:tr w:rsidR="00FE0A89" w:rsidRPr="00FE0A89" w14:paraId="55634CE4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8541C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391E6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50F8BC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борьбы за существование.  Синтетическая теория эволюции.  Элементарные</w:t>
            </w:r>
          </w:p>
        </w:tc>
      </w:tr>
      <w:tr w:rsidR="00FE0A89" w:rsidRPr="00FE0A89" w14:paraId="009944BB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89A5C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A9090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CB12B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факторы  эволюции.  Исследования  С.С. Четверикова.  Роль  эволюционной</w:t>
            </w:r>
          </w:p>
        </w:tc>
      </w:tr>
      <w:tr w:rsidR="00FE0A89" w:rsidRPr="00FE0A89" w14:paraId="29324B64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EE7C6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270CF3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28BEF4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теории в формировании современной естественнонаучной картины мира</w:t>
            </w:r>
          </w:p>
        </w:tc>
      </w:tr>
      <w:tr w:rsidR="00FE0A89" w:rsidRPr="00FE0A89" w14:paraId="11A33077" w14:textId="77777777" w:rsidTr="00FE0A89">
        <w:trPr>
          <w:trHeight w:val="162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83106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417EC93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6.3</w:t>
            </w: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DB71A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Доказательства   эволюции   живой   природы.    Результаты   эволюции:</w:t>
            </w:r>
          </w:p>
        </w:tc>
      </w:tr>
      <w:tr w:rsidR="00FE0A89" w:rsidRPr="00FE0A89" w14:paraId="7D10E967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870C3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EB67C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14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F9FF90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приспособленность организмов к среде обитания, многообразие видов</w:t>
            </w: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CDF3D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FE0A89" w:rsidRPr="00FE0A89" w14:paraId="034AC148" w14:textId="77777777" w:rsidTr="00FE0A89">
        <w:trPr>
          <w:trHeight w:val="163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D7144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308A3B" w14:textId="77777777" w:rsidR="00FE0A89" w:rsidRPr="00FE0A89" w:rsidRDefault="00FE0A89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6.4</w:t>
            </w:r>
          </w:p>
        </w:tc>
        <w:tc>
          <w:tcPr>
            <w:tcW w:w="2680" w:type="dxa"/>
            <w:gridSpan w:val="2"/>
            <w:shd w:val="clear" w:color="auto" w:fill="auto"/>
            <w:vAlign w:val="bottom"/>
          </w:tcPr>
          <w:p w14:paraId="0B33CF0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Макроэволюция.    Направления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5D991D79" w14:textId="77777777" w:rsidR="00FE0A89" w:rsidRPr="00FE0A89" w:rsidRDefault="00FE0A89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</w:t>
            </w:r>
          </w:p>
        </w:tc>
        <w:tc>
          <w:tcPr>
            <w:tcW w:w="500" w:type="dxa"/>
            <w:shd w:val="clear" w:color="auto" w:fill="auto"/>
            <w:vAlign w:val="bottom"/>
          </w:tcPr>
          <w:p w14:paraId="560C8911" w14:textId="77777777" w:rsidR="00FE0A89" w:rsidRPr="00FE0A89" w:rsidRDefault="00FE0A89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пути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9F33069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эволюции</w:t>
            </w:r>
          </w:p>
        </w:tc>
        <w:tc>
          <w:tcPr>
            <w:tcW w:w="200" w:type="dxa"/>
            <w:shd w:val="clear" w:color="auto" w:fill="auto"/>
            <w:vAlign w:val="bottom"/>
          </w:tcPr>
          <w:p w14:paraId="419500D0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2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4D0F25" w14:textId="77777777" w:rsidR="00FE0A89" w:rsidRPr="00FE0A89" w:rsidRDefault="00FE0A89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(А.Н. Северцов,</w:t>
            </w:r>
          </w:p>
        </w:tc>
      </w:tr>
      <w:tr w:rsidR="00FE0A89" w:rsidRPr="00FE0A89" w14:paraId="6B040B7E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E59B8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48C88F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6F9DC3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И.И. Шмальгаузен).   Биологический  прогресс  и  регресс,   ароморфоз,</w:t>
            </w:r>
          </w:p>
        </w:tc>
      </w:tr>
      <w:tr w:rsidR="00FE0A89" w:rsidRPr="00FE0A89" w14:paraId="076905D6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39CFD2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E66641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2EDC9F1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идиоадаптация, дегенерация. Причины биологического прогресса и регресса.</w:t>
            </w:r>
          </w:p>
        </w:tc>
      </w:tr>
      <w:tr w:rsidR="00FE0A89" w:rsidRPr="00FE0A89" w14:paraId="4C4098D5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1189B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DCA99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63C31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Гипотезы возникновения жизни на Земле. Основные ароморфозы в эволюции</w:t>
            </w:r>
          </w:p>
        </w:tc>
      </w:tr>
      <w:tr w:rsidR="00FE0A89" w:rsidRPr="00FE0A89" w14:paraId="0482F9D8" w14:textId="77777777" w:rsidTr="00FE0A89">
        <w:trPr>
          <w:trHeight w:val="190"/>
        </w:trPr>
        <w:tc>
          <w:tcPr>
            <w:tcW w:w="3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33FBCB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4F817A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40" w:type="dxa"/>
            <w:gridSpan w:val="9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26D9ED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растений и животных. Усложнение живых организмов на Земле в процессе</w:t>
            </w:r>
          </w:p>
        </w:tc>
      </w:tr>
      <w:tr w:rsidR="00FE0A89" w:rsidRPr="00FE0A89" w14:paraId="0569C353" w14:textId="77777777" w:rsidTr="00FE0A89">
        <w:trPr>
          <w:trHeight w:val="205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B7956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EBA19F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A41C1A" w14:textId="77777777" w:rsidR="00FE0A89" w:rsidRPr="00FE0A89" w:rsidRDefault="00FE0A89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эволюции</w:t>
            </w:r>
          </w:p>
        </w:tc>
        <w:tc>
          <w:tcPr>
            <w:tcW w:w="1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D6F0A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4DAA7FC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6B314E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4F7777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A7136D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A13EE6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F6D299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0FA17A4" w14:textId="77777777" w:rsidR="00FE0A89" w:rsidRPr="00FE0A89" w:rsidRDefault="00FE0A89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59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371"/>
        <w:gridCol w:w="30"/>
        <w:gridCol w:w="940"/>
        <w:gridCol w:w="660"/>
        <w:gridCol w:w="260"/>
        <w:gridCol w:w="1040"/>
        <w:gridCol w:w="900"/>
        <w:gridCol w:w="1140"/>
        <w:gridCol w:w="898"/>
      </w:tblGrid>
      <w:tr w:rsidR="00E7607F" w:rsidRPr="00FE0A89" w14:paraId="3809656E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770B56" w14:textId="77777777" w:rsidR="00E7607F" w:rsidRPr="00FE0A89" w:rsidRDefault="00E7607F" w:rsidP="00D51C62">
            <w:pPr>
              <w:spacing w:after="0" w:line="240" w:lineRule="auto"/>
              <w:ind w:right="-146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2FAC75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69BD6FE6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37AC5F7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мира. Гипотезы происхождения человека современного вида. Движущие силы</w:t>
            </w:r>
          </w:p>
        </w:tc>
      </w:tr>
      <w:tr w:rsidR="00E7607F" w:rsidRPr="00FE0A89" w14:paraId="63CAA795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84F87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3DB0D9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34B63BB7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1DAEE0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этапы эволюции человека.  Человеческие расы,  их генетическое родство.</w:t>
            </w:r>
          </w:p>
        </w:tc>
      </w:tr>
      <w:tr w:rsidR="00E7607F" w:rsidRPr="00FE0A89" w14:paraId="7F3AA3BF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8BE1A8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5CE4C4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23C0FB10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D6C4FB5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Биосоциальная природа человека. Социальная и природная среды, адаптации</w:t>
            </w:r>
          </w:p>
        </w:tc>
      </w:tr>
      <w:tr w:rsidR="00E7607F" w:rsidRPr="00FE0A89" w14:paraId="624320AF" w14:textId="77777777" w:rsidTr="00E7607F">
        <w:trPr>
          <w:trHeight w:val="205"/>
        </w:trPr>
        <w:tc>
          <w:tcPr>
            <w:tcW w:w="43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A8E428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5791E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54462A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891967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 ним человека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5A04681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BDA4A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62295A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D9529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E7607F" w:rsidRPr="00FE0A89" w14:paraId="25F80564" w14:textId="77777777" w:rsidTr="00E7607F">
        <w:trPr>
          <w:trHeight w:val="178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49B6A3" w14:textId="77777777" w:rsidR="00E7607F" w:rsidRPr="00FE0A89" w:rsidRDefault="00E7607F" w:rsidP="00D51C62">
            <w:pPr>
              <w:spacing w:after="0" w:line="240" w:lineRule="auto"/>
              <w:ind w:left="5"/>
              <w:jc w:val="center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7</w:t>
            </w:r>
          </w:p>
        </w:tc>
        <w:tc>
          <w:tcPr>
            <w:tcW w:w="369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0559E" w14:textId="77777777" w:rsidR="00E7607F" w:rsidRPr="00FE0A89" w:rsidRDefault="00E7607F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5868" w:type="dxa"/>
            <w:gridSpan w:val="8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1117666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Экосистемы и присущие им закономерности</w:t>
            </w:r>
          </w:p>
        </w:tc>
      </w:tr>
      <w:tr w:rsidR="00E7607F" w:rsidRPr="00FE0A89" w14:paraId="5D3AA365" w14:textId="77777777" w:rsidTr="00E7607F">
        <w:trPr>
          <w:trHeight w:val="166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F39B1B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92231D" w14:textId="77777777" w:rsidR="00E7607F" w:rsidRPr="00FE0A89" w:rsidRDefault="00E7607F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7.1</w:t>
            </w:r>
          </w:p>
        </w:tc>
        <w:tc>
          <w:tcPr>
            <w:tcW w:w="30" w:type="dxa"/>
            <w:shd w:val="clear" w:color="auto" w:fill="auto"/>
            <w:vAlign w:val="bottom"/>
          </w:tcPr>
          <w:p w14:paraId="1359F43E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FBA6CB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Среды  обитания  организмов.   Экологические  факторы:   абиотические,</w:t>
            </w:r>
          </w:p>
        </w:tc>
      </w:tr>
      <w:tr w:rsidR="00E7607F" w:rsidRPr="00FE0A89" w14:paraId="385E99CC" w14:textId="77777777" w:rsidTr="00E7607F">
        <w:trPr>
          <w:trHeight w:val="205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9B3807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C13252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B43C19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72496D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биотические. Антропогенный фактор. Их значение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07792DE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64A384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E7607F" w:rsidRPr="00FE0A89" w14:paraId="3101ED0B" w14:textId="77777777" w:rsidTr="00E7607F">
        <w:trPr>
          <w:trHeight w:val="162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3EE6F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2EC8D4" w14:textId="77777777" w:rsidR="00E7607F" w:rsidRPr="00FE0A89" w:rsidRDefault="00E7607F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7.2</w:t>
            </w:r>
          </w:p>
        </w:tc>
        <w:tc>
          <w:tcPr>
            <w:tcW w:w="30" w:type="dxa"/>
            <w:shd w:val="clear" w:color="auto" w:fill="auto"/>
            <w:vAlign w:val="bottom"/>
          </w:tcPr>
          <w:p w14:paraId="25DB2A9C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FE61FC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Экосистема  (биогеоценоз),   ее  компоненты:   продуценты,   консументы,</w:t>
            </w:r>
          </w:p>
        </w:tc>
      </w:tr>
      <w:tr w:rsidR="00E7607F" w:rsidRPr="00FE0A89" w14:paraId="1634EA5D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EF9970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DE1A61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16A6DA07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A06E968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редуценты,  их роль.  Видовая и пространственная структуры экосистемы.</w:t>
            </w:r>
          </w:p>
        </w:tc>
      </w:tr>
      <w:tr w:rsidR="00E7607F" w:rsidRPr="00FE0A89" w14:paraId="496B776F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0FB261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3AD662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6C3F2858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FBA165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Трофические уровни. Цепи и сети питания, их звенья. Правила экологической</w:t>
            </w:r>
          </w:p>
        </w:tc>
      </w:tr>
      <w:tr w:rsidR="00E7607F" w:rsidRPr="00FE0A89" w14:paraId="7A5C069A" w14:textId="77777777" w:rsidTr="00E7607F">
        <w:trPr>
          <w:trHeight w:val="205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D1ABB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B4CBB8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F81594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60B066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пирамиды. Составление схем передачи веществ и энергии (цепей питания)</w:t>
            </w:r>
          </w:p>
        </w:tc>
      </w:tr>
      <w:tr w:rsidR="00E7607F" w:rsidRPr="00FE0A89" w14:paraId="643562C2" w14:textId="77777777" w:rsidTr="00E7607F">
        <w:trPr>
          <w:trHeight w:val="163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76421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D19DC1" w14:textId="77777777" w:rsidR="00E7607F" w:rsidRPr="00FE0A89" w:rsidRDefault="00E7607F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7.3</w:t>
            </w:r>
          </w:p>
        </w:tc>
        <w:tc>
          <w:tcPr>
            <w:tcW w:w="30" w:type="dxa"/>
            <w:shd w:val="clear" w:color="auto" w:fill="auto"/>
            <w:vAlign w:val="bottom"/>
          </w:tcPr>
          <w:p w14:paraId="5A9DE08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5BCB9EB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Разнообразие экосистем (биогеоценозов).  Саморазвитие и смена экосистем.</w:t>
            </w:r>
          </w:p>
        </w:tc>
      </w:tr>
      <w:tr w:rsidR="00E7607F" w:rsidRPr="00FE0A89" w14:paraId="4DB00422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1A860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94239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3927280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38A21D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Устойчивость  и  динамика  экосистем.   Биологическое  разнообразие,</w:t>
            </w:r>
          </w:p>
        </w:tc>
      </w:tr>
      <w:tr w:rsidR="00E7607F" w:rsidRPr="00FE0A89" w14:paraId="2E039410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9B5EC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78FA448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2C9E033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4EF5E5B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саморегуляция и круговорот веществ – основа устойчивого развития экосистем.</w:t>
            </w:r>
          </w:p>
        </w:tc>
      </w:tr>
      <w:tr w:rsidR="00E7607F" w:rsidRPr="00FE0A89" w14:paraId="4196EC76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53FCD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175B1B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120F11F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304368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Причины устойчивости и смены экосистем.  Изменения в экосистемах под</w:t>
            </w:r>
          </w:p>
        </w:tc>
      </w:tr>
      <w:tr w:rsidR="00E7607F" w:rsidRPr="00FE0A89" w14:paraId="009D75D5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FA321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61C57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13E28B1B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FF48EC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влиянием деятельности  человека.  Агроэкосистемы,  основные  отличия от</w:t>
            </w:r>
          </w:p>
        </w:tc>
      </w:tr>
      <w:tr w:rsidR="00E7607F" w:rsidRPr="00FE0A89" w14:paraId="53E74CAD" w14:textId="77777777" w:rsidTr="00E7607F">
        <w:trPr>
          <w:trHeight w:val="205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BE15AA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51F7D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9D0932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8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769374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природных экосистем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03817C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8B62A9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354EDD3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3477D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E7607F" w:rsidRPr="00FE0A89" w14:paraId="0075BC83" w14:textId="77777777" w:rsidTr="00E7607F">
        <w:trPr>
          <w:trHeight w:val="163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755832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C55DB8" w14:textId="77777777" w:rsidR="00E7607F" w:rsidRPr="00FE0A89" w:rsidRDefault="00E7607F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7.4</w:t>
            </w:r>
          </w:p>
        </w:tc>
        <w:tc>
          <w:tcPr>
            <w:tcW w:w="30" w:type="dxa"/>
            <w:shd w:val="clear" w:color="auto" w:fill="auto"/>
            <w:vAlign w:val="bottom"/>
          </w:tcPr>
          <w:p w14:paraId="21A9108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EB8C64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Биосфера –  глобальная экосистема.  Учение В.И. Вернадского о биосфере.</w:t>
            </w:r>
          </w:p>
        </w:tc>
      </w:tr>
      <w:tr w:rsidR="00E7607F" w:rsidRPr="00FE0A89" w14:paraId="3339AC8B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CD9B8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D4246B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5E85FFC6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24624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Живое вещество, его функции. Особенности распределения биомассы на Земле.</w:t>
            </w:r>
          </w:p>
        </w:tc>
      </w:tr>
      <w:tr w:rsidR="00E7607F" w:rsidRPr="00FE0A89" w14:paraId="6D785007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9D25B1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5BBBEE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5E98A32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0B8D2B6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Биологический круговорот и превращение энергии в биосфере, роль в нем</w:t>
            </w:r>
          </w:p>
        </w:tc>
      </w:tr>
      <w:tr w:rsidR="00E7607F" w:rsidRPr="00FE0A89" w14:paraId="486C6284" w14:textId="77777777" w:rsidTr="00E7607F">
        <w:trPr>
          <w:trHeight w:val="205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A31A6C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398110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194F3A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014D32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организмов разных царств. Эволюция биосферы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FB4AF0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768F82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E7607F" w:rsidRPr="00FE0A89" w14:paraId="68C065D1" w14:textId="77777777" w:rsidTr="00E7607F">
        <w:trPr>
          <w:trHeight w:val="162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0C4F47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4A0ACB" w14:textId="77777777" w:rsidR="00E7607F" w:rsidRPr="00FE0A89" w:rsidRDefault="00E7607F" w:rsidP="00D51C62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7.5</w:t>
            </w:r>
          </w:p>
        </w:tc>
        <w:tc>
          <w:tcPr>
            <w:tcW w:w="30" w:type="dxa"/>
            <w:shd w:val="clear" w:color="auto" w:fill="auto"/>
            <w:vAlign w:val="bottom"/>
          </w:tcPr>
          <w:p w14:paraId="438CE9D6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FF37EC0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Глобальные</w:t>
            </w: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0B525495" w14:textId="77777777" w:rsidR="00E7607F" w:rsidRPr="00FE0A89" w:rsidRDefault="00E7607F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изменения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7083A0E2" w14:textId="77777777" w:rsidR="00E7607F" w:rsidRPr="00FE0A89" w:rsidRDefault="00E7607F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  биосфере,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BFE641" w14:textId="77777777" w:rsidR="00E7607F" w:rsidRPr="00FE0A89" w:rsidRDefault="00E7607F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вызванные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0F111AC" w14:textId="77777777" w:rsidR="00E7607F" w:rsidRPr="00FE0A89" w:rsidRDefault="00E7607F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деятельностью</w:t>
            </w:r>
          </w:p>
        </w:tc>
        <w:tc>
          <w:tcPr>
            <w:tcW w:w="896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3FC6F4" w14:textId="77777777" w:rsidR="00E7607F" w:rsidRPr="00FE0A89" w:rsidRDefault="00E7607F" w:rsidP="00D51C6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человека</w:t>
            </w:r>
          </w:p>
        </w:tc>
      </w:tr>
      <w:tr w:rsidR="00E7607F" w:rsidRPr="00FE0A89" w14:paraId="4E1CB839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0EE156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E774F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237FD219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ABC7CB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(нарушение озонового экрана, кислотные дожди, парниковый эффект и др.).</w:t>
            </w:r>
          </w:p>
        </w:tc>
      </w:tr>
      <w:tr w:rsidR="00E7607F" w:rsidRPr="00FE0A89" w14:paraId="1F431941" w14:textId="77777777" w:rsidTr="00E7607F">
        <w:trPr>
          <w:trHeight w:val="190"/>
        </w:trPr>
        <w:tc>
          <w:tcPr>
            <w:tcW w:w="431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D437C0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6BA0CE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0" w:type="dxa"/>
            <w:shd w:val="clear" w:color="auto" w:fill="auto"/>
            <w:vAlign w:val="bottom"/>
          </w:tcPr>
          <w:p w14:paraId="3204F9CB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836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EFBD70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Проблемы устойчивого развития биосферы. Правила поведения в природной</w:t>
            </w:r>
          </w:p>
        </w:tc>
      </w:tr>
      <w:tr w:rsidR="00E7607F" w:rsidRPr="00FE0A89" w14:paraId="78E66A24" w14:textId="77777777" w:rsidTr="00E7607F">
        <w:trPr>
          <w:trHeight w:val="205"/>
        </w:trPr>
        <w:tc>
          <w:tcPr>
            <w:tcW w:w="43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2C827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7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96F83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BDF554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798810" w14:textId="77777777" w:rsidR="00E7607F" w:rsidRPr="00FE0A89" w:rsidRDefault="00E7607F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FE0A89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среде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65919F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90695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D26DE25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4DE40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6F088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A7F81D" w14:textId="77777777" w:rsidR="00E7607F" w:rsidRPr="00FE0A89" w:rsidRDefault="00E7607F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</w:tbl>
    <w:p w14:paraId="3A82DFB7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CD340A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0524530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352F4F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64C09E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3E3BDA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8AD47D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106A564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703A8F9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2762269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12FAB3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2875E0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3EEBD7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EA6C4D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498D9B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CA3FA9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F913C1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77B965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33062C" w14:textId="77777777" w:rsidR="002E5912" w:rsidRPr="00932E39" w:rsidRDefault="002E5912" w:rsidP="00D51C62">
      <w:pPr>
        <w:spacing w:after="0" w:line="240" w:lineRule="auto"/>
        <w:ind w:left="80" w:right="80" w:firstLine="497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932E3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Раздел 2. Перечень требований к уровню подготовки обучающихся, освоивших общеобразовательные программы основного 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среднего</w:t>
      </w:r>
      <w:r w:rsidRPr="00932E39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образования по БИОЛОГИИ</w:t>
      </w:r>
    </w:p>
    <w:p w14:paraId="7C80A7EA" w14:textId="77777777" w:rsidR="00FE0A89" w:rsidRDefault="002E5912" w:rsidP="00D51C62">
      <w:pPr>
        <w:autoSpaceDE w:val="0"/>
        <w:autoSpaceDN w:val="0"/>
        <w:adjustRightInd w:val="0"/>
        <w:spacing w:after="0" w:line="240" w:lineRule="auto"/>
        <w:ind w:firstLine="577"/>
        <w:rPr>
          <w:rFonts w:ascii="Times New Roman" w:hAnsi="Times New Roman" w:cs="Times New Roman"/>
          <w:sz w:val="24"/>
          <w:szCs w:val="24"/>
        </w:rPr>
      </w:pPr>
      <w:r w:rsidRPr="00932E39">
        <w:rPr>
          <w:rFonts w:ascii="Times New Roman" w:hAnsi="Times New Roman" w:cs="Times New Roman"/>
          <w:sz w:val="24"/>
          <w:szCs w:val="24"/>
        </w:rPr>
        <w:t xml:space="preserve">В первых двух столбцах даны коды требований, в третьем – требования к уровню подготовки </w:t>
      </w:r>
      <w:r>
        <w:rPr>
          <w:rFonts w:ascii="Times New Roman" w:hAnsi="Times New Roman" w:cs="Times New Roman"/>
          <w:sz w:val="24"/>
          <w:szCs w:val="24"/>
        </w:rPr>
        <w:t>учащихся к диагностическим работам.</w:t>
      </w:r>
    </w:p>
    <w:tbl>
      <w:tblPr>
        <w:tblpPr w:leftFromText="180" w:rightFromText="180" w:vertAnchor="text" w:horzAnchor="page" w:tblpX="1707" w:tblpY="228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"/>
        <w:gridCol w:w="200"/>
        <w:gridCol w:w="460"/>
        <w:gridCol w:w="40"/>
        <w:gridCol w:w="140"/>
        <w:gridCol w:w="800"/>
        <w:gridCol w:w="660"/>
        <w:gridCol w:w="260"/>
        <w:gridCol w:w="1040"/>
        <w:gridCol w:w="900"/>
        <w:gridCol w:w="1140"/>
        <w:gridCol w:w="860"/>
      </w:tblGrid>
      <w:tr w:rsidR="002E5912" w:rsidRPr="002E5912" w14:paraId="180D9D6D" w14:textId="77777777" w:rsidTr="002E5912">
        <w:trPr>
          <w:trHeight w:val="162"/>
        </w:trPr>
        <w:tc>
          <w:tcPr>
            <w:tcW w:w="100" w:type="dxa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  <w:vAlign w:val="bottom"/>
          </w:tcPr>
          <w:p w14:paraId="6EB6A56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55CA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15275" w14:textId="77777777" w:rsidR="002E5912" w:rsidRPr="002E5912" w:rsidRDefault="002E5912" w:rsidP="00D51C62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Arial"/>
                <w:b/>
                <w:w w:val="94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w w:val="94"/>
                <w:sz w:val="17"/>
                <w:szCs w:val="20"/>
                <w:lang w:eastAsia="ru-RU"/>
              </w:rPr>
              <w:t>Код</w:t>
            </w:r>
          </w:p>
        </w:tc>
        <w:tc>
          <w:tcPr>
            <w:tcW w:w="14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F524D9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38A93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000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7F90D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w w:val="97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w w:val="97"/>
                <w:sz w:val="17"/>
                <w:szCs w:val="20"/>
                <w:lang w:eastAsia="ru-RU"/>
              </w:rPr>
              <w:t>Основные умения и способы действий</w:t>
            </w:r>
          </w:p>
        </w:tc>
        <w:tc>
          <w:tcPr>
            <w:tcW w:w="860" w:type="dxa"/>
            <w:tcBorders>
              <w:top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5A44C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2E5912" w:rsidRPr="002E5912" w14:paraId="49DED973" w14:textId="77777777" w:rsidTr="002E5912">
        <w:trPr>
          <w:trHeight w:val="12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D5D204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700" w:type="dxa"/>
            <w:gridSpan w:val="3"/>
            <w:vMerge w:val="restart"/>
            <w:shd w:val="clear" w:color="auto" w:fill="auto"/>
            <w:vAlign w:val="bottom"/>
          </w:tcPr>
          <w:p w14:paraId="58AD5C00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w w:val="97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w w:val="97"/>
                <w:sz w:val="17"/>
                <w:szCs w:val="20"/>
                <w:lang w:eastAsia="ru-RU"/>
              </w:rPr>
              <w:t>требова-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AF5C05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B69F480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000" w:type="dxa"/>
            <w:gridSpan w:val="5"/>
            <w:vMerge/>
            <w:shd w:val="clear" w:color="auto" w:fill="auto"/>
            <w:vAlign w:val="bottom"/>
          </w:tcPr>
          <w:p w14:paraId="4AD58D52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9B4CD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2E5912" w:rsidRPr="002E5912" w14:paraId="53289177" w14:textId="77777777" w:rsidTr="002E5912">
        <w:trPr>
          <w:trHeight w:val="6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548DD6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700" w:type="dxa"/>
            <w:gridSpan w:val="3"/>
            <w:vMerge/>
            <w:shd w:val="clear" w:color="auto" w:fill="auto"/>
            <w:vAlign w:val="bottom"/>
          </w:tcPr>
          <w:p w14:paraId="576397D5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2C49C2D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BA81CFF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14:paraId="2B6D5AC0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1D3F31D2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C67165D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D1B5CB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D37F594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D4F78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2E5912" w:rsidRPr="002E5912" w14:paraId="1DB89F67" w14:textId="77777777" w:rsidTr="002E5912">
        <w:trPr>
          <w:trHeight w:val="206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6616E8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2D91065" w14:textId="77777777" w:rsidR="002E5912" w:rsidRPr="002E5912" w:rsidRDefault="002E5912" w:rsidP="00D51C62">
            <w:pPr>
              <w:spacing w:after="0" w:line="240" w:lineRule="auto"/>
              <w:ind w:right="180"/>
              <w:jc w:val="center"/>
              <w:rPr>
                <w:rFonts w:ascii="Times New Roman" w:eastAsia="Times New Roman" w:hAnsi="Times New Roman" w:cs="Arial"/>
                <w:b/>
                <w:w w:val="97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w w:val="97"/>
                <w:sz w:val="17"/>
                <w:szCs w:val="20"/>
                <w:lang w:eastAsia="ru-RU"/>
              </w:rPr>
              <w:t>ния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6E21D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2D29E7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AD8C09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E21EB1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C05C05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96FF0F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C3DB1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37291551" w14:textId="77777777" w:rsidTr="002E5912">
        <w:trPr>
          <w:trHeight w:val="178"/>
        </w:trPr>
        <w:tc>
          <w:tcPr>
            <w:tcW w:w="3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C8060A" w14:textId="77777777" w:rsidR="002E5912" w:rsidRPr="002E5912" w:rsidRDefault="002E5912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</w:t>
            </w:r>
          </w:p>
        </w:tc>
        <w:tc>
          <w:tcPr>
            <w:tcW w:w="5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9C7C6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5C91C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A51080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AF0AF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34414D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94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E18DDE" w14:textId="77777777" w:rsidR="002E5912" w:rsidRPr="002E5912" w:rsidRDefault="002E5912" w:rsidP="00D51C62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ЗНАТЬ И ПОНИМАТЬ: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0C7C3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05A8C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E5912" w:rsidRPr="002E5912" w14:paraId="2EDB458E" w14:textId="77777777" w:rsidTr="002E5912">
        <w:trPr>
          <w:trHeight w:val="1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E23864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E391C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14:paraId="7C5BA740" w14:textId="77777777" w:rsidR="002E5912" w:rsidRPr="002E5912" w:rsidRDefault="002E5912" w:rsidP="00D51C62">
            <w:pPr>
              <w:spacing w:after="0" w:line="240" w:lineRule="auto"/>
              <w:ind w:right="77"/>
              <w:jc w:val="center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1.1</w:t>
            </w:r>
          </w:p>
        </w:tc>
        <w:tc>
          <w:tcPr>
            <w:tcW w:w="40" w:type="dxa"/>
            <w:shd w:val="clear" w:color="auto" w:fill="auto"/>
            <w:vAlign w:val="bottom"/>
          </w:tcPr>
          <w:p w14:paraId="632C321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8B8A1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3D11A8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методы  научного  познания;   основные  положения  биологических</w:t>
            </w:r>
          </w:p>
        </w:tc>
      </w:tr>
      <w:tr w:rsidR="002E5912" w:rsidRPr="002E5912" w14:paraId="5C47DC54" w14:textId="77777777" w:rsidTr="002E5912">
        <w:trPr>
          <w:trHeight w:val="206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D08252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C86882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2266C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CEEBD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3A6C5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5C6D79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законов, правил, теорий, закономерностей, гипотез: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E0C08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3F5FED47" w14:textId="77777777" w:rsidTr="002E5912">
        <w:trPr>
          <w:trHeight w:val="1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BDC6D1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50E3E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437CF1" w14:textId="77777777" w:rsidR="002E5912" w:rsidRPr="002E5912" w:rsidRDefault="002E5912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1.1.1</w:t>
            </w:r>
          </w:p>
        </w:tc>
        <w:tc>
          <w:tcPr>
            <w:tcW w:w="56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1CFE98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методы научного познания, признаки живых систем, уровни организации</w:t>
            </w:r>
          </w:p>
        </w:tc>
      </w:tr>
      <w:tr w:rsidR="002E5912" w:rsidRPr="002E5912" w14:paraId="4EB6C5C2" w14:textId="77777777" w:rsidTr="002E5912">
        <w:trPr>
          <w:trHeight w:val="20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E1E916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C5F9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6AB77B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1CCE9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2D932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72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E72159B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живой материи;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B3B31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EBA7F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97AAA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7AFFD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50B7B026" w14:textId="77777777" w:rsidTr="002E5912">
        <w:trPr>
          <w:trHeight w:val="163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54CD82B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1C54C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14:paraId="38ED869A" w14:textId="77777777" w:rsidR="002E5912" w:rsidRPr="002E5912" w:rsidRDefault="002E5912" w:rsidP="00D51C62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1.1.2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5184D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62A744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основные  положения  биологических  теорий  (клеточная,  хромосомная,</w:t>
            </w:r>
          </w:p>
        </w:tc>
      </w:tr>
      <w:tr w:rsidR="002E5912" w:rsidRPr="002E5912" w14:paraId="7E03FF50" w14:textId="77777777" w:rsidTr="002E5912">
        <w:trPr>
          <w:trHeight w:val="20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1ED707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00EDE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B2D0B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1FDDF9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78496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A5A7B3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синтетическая теория эволюции, антропогенеза);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1F545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AF3976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13BB3246" w14:textId="77777777" w:rsidTr="002E5912">
        <w:trPr>
          <w:trHeight w:val="1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7A66A96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7DD2A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14:paraId="2907ECDF" w14:textId="77777777" w:rsidR="002E5912" w:rsidRPr="002E5912" w:rsidRDefault="002E5912" w:rsidP="00D51C62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1.1.3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16FF6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D51DF52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основные</w:t>
            </w:r>
          </w:p>
        </w:tc>
        <w:tc>
          <w:tcPr>
            <w:tcW w:w="920" w:type="dxa"/>
            <w:gridSpan w:val="2"/>
            <w:shd w:val="clear" w:color="auto" w:fill="auto"/>
            <w:vAlign w:val="bottom"/>
          </w:tcPr>
          <w:p w14:paraId="48F14E1D" w14:textId="77777777" w:rsidR="002E5912" w:rsidRPr="002E5912" w:rsidRDefault="002E5912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положения</w:t>
            </w:r>
          </w:p>
        </w:tc>
        <w:tc>
          <w:tcPr>
            <w:tcW w:w="1040" w:type="dxa"/>
            <w:shd w:val="clear" w:color="auto" w:fill="auto"/>
            <w:vAlign w:val="bottom"/>
          </w:tcPr>
          <w:p w14:paraId="6C4E9C27" w14:textId="77777777" w:rsidR="002E5912" w:rsidRPr="002E5912" w:rsidRDefault="002E5912" w:rsidP="00D51C62">
            <w:pPr>
              <w:spacing w:after="0" w:line="240" w:lineRule="auto"/>
              <w:ind w:left="1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учений  (о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C97A68" w14:textId="77777777" w:rsidR="002E5912" w:rsidRPr="002E5912" w:rsidRDefault="002E5912" w:rsidP="00D51C62">
            <w:pPr>
              <w:spacing w:after="0" w:line="240" w:lineRule="auto"/>
              <w:ind w:left="8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путях  и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269B38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направлениях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C195AC0" w14:textId="77777777" w:rsidR="002E5912" w:rsidRPr="002E5912" w:rsidRDefault="002E5912" w:rsidP="00D51C6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эволюции,</w:t>
            </w:r>
          </w:p>
        </w:tc>
      </w:tr>
      <w:tr w:rsidR="002E5912" w:rsidRPr="002E5912" w14:paraId="331DCA05" w14:textId="77777777" w:rsidTr="002E5912">
        <w:trPr>
          <w:trHeight w:val="19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F84559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D4312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14:paraId="016DD6C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6DD603B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5A22E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AF9FAF9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Н.И. Вавилова  о  центрах  многообразия  и  происхождения  культурных</w:t>
            </w:r>
          </w:p>
        </w:tc>
      </w:tr>
      <w:tr w:rsidR="002E5912" w:rsidRPr="002E5912" w14:paraId="70B6B2C8" w14:textId="77777777" w:rsidTr="002E5912">
        <w:trPr>
          <w:trHeight w:val="205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8DBF81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9C833E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7C510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C3D5C2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04F92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D6C408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растений, В.И. Вернадского о биосфере);</w:t>
            </w: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2B143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B43DE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52C08AE9" w14:textId="77777777" w:rsidTr="002E5912">
        <w:trPr>
          <w:trHeight w:val="162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2BF59EF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8E02A6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00" w:type="dxa"/>
            <w:gridSpan w:val="2"/>
            <w:shd w:val="clear" w:color="auto" w:fill="auto"/>
            <w:vAlign w:val="bottom"/>
          </w:tcPr>
          <w:p w14:paraId="1AC7352B" w14:textId="77777777" w:rsidR="002E5912" w:rsidRPr="002E5912" w:rsidRDefault="002E5912" w:rsidP="00D51C62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1.1.4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4F693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56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C855952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сущность  законов  (Г. Менделя,  сцепленного  наследования  Т. Моргана,</w:t>
            </w:r>
          </w:p>
        </w:tc>
      </w:tr>
      <w:tr w:rsidR="002E5912" w:rsidRPr="002E5912" w14:paraId="287C32E1" w14:textId="77777777" w:rsidTr="002E5912">
        <w:trPr>
          <w:trHeight w:val="190"/>
        </w:trPr>
        <w:tc>
          <w:tcPr>
            <w:tcW w:w="1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F9DEAA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840ED7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14:paraId="5DE33A1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14:paraId="7139276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A87A9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408A3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гомологических  рядов  в  наследственной  изменчивости,  зародышевого</w:t>
            </w:r>
          </w:p>
        </w:tc>
      </w:tr>
      <w:tr w:rsidR="002E5912" w:rsidRPr="002E5912" w14:paraId="38FEAB2D" w14:textId="77777777" w:rsidTr="002E5912">
        <w:trPr>
          <w:trHeight w:val="206"/>
        </w:trPr>
        <w:tc>
          <w:tcPr>
            <w:tcW w:w="1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FB8972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8BED4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1B113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F7042F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C5213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76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97487E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сходства; биогенетического);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C4CEA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437FF6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E96D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</w:tbl>
    <w:p w14:paraId="1CF99FBD" w14:textId="77777777" w:rsidR="00FE0A89" w:rsidRDefault="00FE0A89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697" w:tblpY="312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640"/>
        <w:gridCol w:w="840"/>
        <w:gridCol w:w="1160"/>
        <w:gridCol w:w="860"/>
        <w:gridCol w:w="2800"/>
      </w:tblGrid>
      <w:tr w:rsidR="002E5912" w:rsidRPr="002E5912" w14:paraId="243FDA64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71C69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DC59C9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1.1.5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6D4013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сущность  закономерностей  (изменчивости;  сцепленного  наследования;</w:t>
            </w:r>
          </w:p>
        </w:tc>
      </w:tr>
      <w:tr w:rsidR="002E5912" w:rsidRPr="002E5912" w14:paraId="0FC282E5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A9FEB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49DFB9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C99769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наследования,   сцепленного  с  полом;   взаимодействия  генов  и  их</w:t>
            </w:r>
          </w:p>
        </w:tc>
      </w:tr>
      <w:tr w:rsidR="002E5912" w:rsidRPr="002E5912" w14:paraId="273101B3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24465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AA2A9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13130FD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цитологических основ); правил (доминирования Г. Менделя, экологической</w:t>
            </w:r>
          </w:p>
        </w:tc>
      </w:tr>
      <w:tr w:rsidR="002E5912" w:rsidRPr="002E5912" w14:paraId="3247AEF8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1AF4D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2E9FA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AFF6E8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пирамиды);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79FD3F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93484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61364A39" w14:textId="77777777" w:rsidTr="00EA2608">
        <w:trPr>
          <w:trHeight w:val="163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10334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8B8302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1.1.6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62DAC42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сущность гипотез (чистоты гамет, происхождения жизни, происхождения</w:t>
            </w:r>
          </w:p>
        </w:tc>
      </w:tr>
      <w:tr w:rsidR="002E5912" w:rsidRPr="002E5912" w14:paraId="272358B6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CA5C4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42D50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F34116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человека);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514D72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8E340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6DDF7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19DBF20B" w14:textId="77777777" w:rsidTr="00EA2608">
        <w:trPr>
          <w:trHeight w:val="177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0F0E9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AF93D7" w14:textId="77777777" w:rsidR="002E5912" w:rsidRPr="002E5912" w:rsidRDefault="002E5912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1.2</w:t>
            </w: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8C788E7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строение и признаки биологических объектов:</w:t>
            </w:r>
          </w:p>
        </w:tc>
      </w:tr>
      <w:tr w:rsidR="002E5912" w:rsidRPr="002E5912" w14:paraId="11B6A052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E147A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874363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1.2.1</w:t>
            </w: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3105C1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клеток прокариот и эукариот: химический состав и строение органоидов;</w:t>
            </w:r>
          </w:p>
        </w:tc>
      </w:tr>
      <w:tr w:rsidR="002E5912" w:rsidRPr="002E5912" w14:paraId="3733D962" w14:textId="77777777" w:rsidTr="00EA2608">
        <w:trPr>
          <w:trHeight w:val="211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31302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10EAC9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1.2.2</w:t>
            </w: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0BF7B6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генов, хромосом, гамет;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22AE10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07903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</w:tr>
      <w:tr w:rsidR="002E5912" w:rsidRPr="002E5912" w14:paraId="174774EF" w14:textId="77777777" w:rsidTr="00EA2608">
        <w:trPr>
          <w:trHeight w:val="176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2761D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E040E8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1.2.3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26BDAE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вирусов,  одноклеточных  и  многоклеточных  организмов  царств  живой</w:t>
            </w:r>
          </w:p>
        </w:tc>
      </w:tr>
      <w:tr w:rsidR="002E5912" w:rsidRPr="002E5912" w14:paraId="7D913136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5DBB8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F1226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C1D83B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природы (растений, животных, грибов и бактерий), человека;</w:t>
            </w:r>
          </w:p>
        </w:tc>
      </w:tr>
      <w:tr w:rsidR="002E5912" w:rsidRPr="002E5912" w14:paraId="25CB57F6" w14:textId="77777777" w:rsidTr="00EA2608">
        <w:trPr>
          <w:trHeight w:val="209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19E66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A87B3E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1.2.4</w:t>
            </w: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8CEF76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вида, популяций; экосистем и агроэкосистем; биосферы;</w:t>
            </w:r>
          </w:p>
        </w:tc>
      </w:tr>
      <w:tr w:rsidR="002E5912" w:rsidRPr="002E5912" w14:paraId="4AF5F004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FA46E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7E8075" w14:textId="77777777" w:rsidR="002E5912" w:rsidRPr="002E5912" w:rsidRDefault="002E5912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1.3</w:t>
            </w: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12C3FF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сущность биологических процессов и явлений:</w:t>
            </w:r>
          </w:p>
        </w:tc>
      </w:tr>
      <w:tr w:rsidR="002E5912" w:rsidRPr="002E5912" w14:paraId="53184784" w14:textId="77777777" w:rsidTr="00EA2608">
        <w:trPr>
          <w:trHeight w:val="163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05B63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E2D8532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1.3.1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5BC819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обмен веществ и превращения энергии в клетке и организме, фотосинтез,</w:t>
            </w:r>
          </w:p>
        </w:tc>
      </w:tr>
      <w:tr w:rsidR="002E5912" w:rsidRPr="002E5912" w14:paraId="340A4BD8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7C640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016288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D1E720E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пластический  и  энергетический  обмен,  питание,  дыхание,  брожение,</w:t>
            </w:r>
          </w:p>
        </w:tc>
      </w:tr>
      <w:tr w:rsidR="002E5912" w:rsidRPr="002E5912" w14:paraId="2D0DB70E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0C5F4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7AF2CE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59C600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хемосинтез, выделение, транспорт веществ, раздражимость, рост;</w:t>
            </w:r>
          </w:p>
        </w:tc>
      </w:tr>
      <w:tr w:rsidR="002E5912" w:rsidRPr="002E5912" w14:paraId="359F9A93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3471C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0FC882D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1.3.2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300ED61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митоз,  мейоз,  развитие  гамет  у  цветковых  растений  и  позвоночных</w:t>
            </w:r>
          </w:p>
        </w:tc>
      </w:tr>
      <w:tr w:rsidR="002E5912" w:rsidRPr="002E5912" w14:paraId="7CCE2CD7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F9C84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86161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09CA84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животных;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AB0E4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4FC26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E12ED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37DD2D8B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9B2C5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01DA28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1.3.3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1AF95D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оплодотворение у цветковых растений и позвоночных животных; развитие</w:t>
            </w:r>
          </w:p>
        </w:tc>
      </w:tr>
      <w:tr w:rsidR="002E5912" w:rsidRPr="002E5912" w14:paraId="7CE6FF30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28EF4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70896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55067E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размножение, индивидуальное развитие организма (онтогенез);</w:t>
            </w:r>
          </w:p>
        </w:tc>
      </w:tr>
      <w:tr w:rsidR="002E5912" w:rsidRPr="002E5912" w14:paraId="217C373D" w14:textId="77777777" w:rsidTr="00EA2608">
        <w:trPr>
          <w:trHeight w:val="163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D8D88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F7E299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1.3.4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BCF7D3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взаимодействие генов;  получение гетерозиса,  полиплоидов,  отдаленных</w:t>
            </w:r>
          </w:p>
        </w:tc>
      </w:tr>
      <w:tr w:rsidR="002E5912" w:rsidRPr="002E5912" w14:paraId="399C1B04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5FF3F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D1FAF5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3965734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гибридов; действие искусственного отбора;</w:t>
            </w:r>
          </w:p>
        </w:tc>
      </w:tr>
      <w:tr w:rsidR="002E5912" w:rsidRPr="002E5912" w14:paraId="4A4C7CD3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C539F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4DF747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1.3.5</w:t>
            </w:r>
          </w:p>
        </w:tc>
        <w:tc>
          <w:tcPr>
            <w:tcW w:w="840" w:type="dxa"/>
            <w:shd w:val="clear" w:color="auto" w:fill="auto"/>
            <w:vAlign w:val="bottom"/>
          </w:tcPr>
          <w:p w14:paraId="03140EE7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действие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338C588F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движущего  и</w:t>
            </w:r>
          </w:p>
        </w:tc>
        <w:tc>
          <w:tcPr>
            <w:tcW w:w="36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2E38F9" w14:textId="77777777" w:rsidR="002E5912" w:rsidRPr="002E5912" w:rsidRDefault="002E5912" w:rsidP="00D51C6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стабилизирующего  отборов,   географическое</w:t>
            </w:r>
          </w:p>
        </w:tc>
      </w:tr>
      <w:tr w:rsidR="002E5912" w:rsidRPr="002E5912" w14:paraId="3CD9D8CF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5D98B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B8C48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584849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 экологическое  видообразование,   влияние  элементарных  факторов</w:t>
            </w:r>
          </w:p>
        </w:tc>
      </w:tr>
      <w:tr w:rsidR="002E5912" w:rsidRPr="002E5912" w14:paraId="6446EFF4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5F5133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BAB66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F40240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эволюции</w:t>
            </w:r>
          </w:p>
        </w:tc>
        <w:tc>
          <w:tcPr>
            <w:tcW w:w="1160" w:type="dxa"/>
            <w:shd w:val="clear" w:color="auto" w:fill="auto"/>
            <w:vAlign w:val="bottom"/>
          </w:tcPr>
          <w:p w14:paraId="44074EFB" w14:textId="77777777" w:rsidR="002E5912" w:rsidRPr="002E5912" w:rsidRDefault="002E5912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на  генофонд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76DC53A" w14:textId="77777777" w:rsidR="002E5912" w:rsidRPr="002E5912" w:rsidRDefault="002E5912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популяции,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9343E4C" w14:textId="77777777" w:rsidR="002E5912" w:rsidRPr="002E5912" w:rsidRDefault="002E5912" w:rsidP="00D51C6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формирование  приспособленности</w:t>
            </w:r>
          </w:p>
        </w:tc>
      </w:tr>
      <w:tr w:rsidR="002E5912" w:rsidRPr="002E5912" w14:paraId="02D4AD22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7057B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E17C17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562672F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 среде обитания;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B1D2DF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979704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06EA686E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402AF5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0C9895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1.3.6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C467B07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круговорот веществ и превращения энергии в экосистемах и биосфере,</w:t>
            </w:r>
          </w:p>
        </w:tc>
      </w:tr>
      <w:tr w:rsidR="002E5912" w:rsidRPr="002E5912" w14:paraId="2D62E225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B4EFD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63026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60BCDB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эволюция биосферы;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39EC4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2B68D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3E7DFA59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8A6295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F4D05C" w14:textId="77777777" w:rsidR="002E5912" w:rsidRPr="002E5912" w:rsidRDefault="002E5912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1.4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2EA3849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 xml:space="preserve">современную биологическую терминологию и символику 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 цитологии,</w:t>
            </w:r>
          </w:p>
        </w:tc>
      </w:tr>
      <w:tr w:rsidR="002E5912" w:rsidRPr="002E5912" w14:paraId="5B49B713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1F9FA2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DFE917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A207B1F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генетике,</w:t>
            </w:r>
          </w:p>
        </w:tc>
        <w:tc>
          <w:tcPr>
            <w:tcW w:w="2020" w:type="dxa"/>
            <w:gridSpan w:val="2"/>
            <w:shd w:val="clear" w:color="auto" w:fill="auto"/>
            <w:vAlign w:val="bottom"/>
          </w:tcPr>
          <w:p w14:paraId="2B2037D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селекции,  биотехнологии,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E0B1C4F" w14:textId="77777777" w:rsidR="002E5912" w:rsidRPr="002E5912" w:rsidRDefault="002E5912" w:rsidP="00D51C62">
            <w:pPr>
              <w:spacing w:after="0" w:line="240" w:lineRule="auto"/>
              <w:ind w:right="20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онтогенезу,  систематике,  экологии,</w:t>
            </w:r>
          </w:p>
        </w:tc>
      </w:tr>
      <w:tr w:rsidR="002E5912" w:rsidRPr="002E5912" w14:paraId="66701D2C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012C7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13C5E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9BB4EA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эволюции;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783CD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C3CB8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64647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01F73E68" w14:textId="77777777" w:rsidTr="00EA2608">
        <w:trPr>
          <w:trHeight w:val="163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61C144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43965B" w14:textId="77777777" w:rsidR="002E5912" w:rsidRPr="002E5912" w:rsidRDefault="002E5912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1.5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1EBE684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особенности  организма  человека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,</w:t>
            </w: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 xml:space="preserve">  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его  строения,</w:t>
            </w: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 xml:space="preserve">  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жизнедеятельности,</w:t>
            </w:r>
          </w:p>
        </w:tc>
      </w:tr>
      <w:tr w:rsidR="002E5912" w:rsidRPr="002E5912" w14:paraId="2CCBCA39" w14:textId="77777777" w:rsidTr="00EA2608">
        <w:trPr>
          <w:trHeight w:val="218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21D75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4F5AA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556C4E1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высшей нервной деятельности и поведения</w:t>
            </w:r>
          </w:p>
        </w:tc>
      </w:tr>
      <w:tr w:rsidR="002E5912" w:rsidRPr="002E5912" w14:paraId="094AFA14" w14:textId="77777777" w:rsidTr="00EA2608">
        <w:trPr>
          <w:trHeight w:val="29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9C86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2A974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DFB240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A3518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27C830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BBD0E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2"/>
                <w:szCs w:val="20"/>
                <w:lang w:eastAsia="ru-RU"/>
              </w:rPr>
            </w:pPr>
          </w:p>
        </w:tc>
      </w:tr>
      <w:tr w:rsidR="002E5912" w:rsidRPr="002E5912" w14:paraId="2CBE9C68" w14:textId="77777777" w:rsidTr="00EA2608">
        <w:trPr>
          <w:trHeight w:val="208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688CE9" w14:textId="77777777" w:rsidR="002E5912" w:rsidRPr="002E5912" w:rsidRDefault="002E5912" w:rsidP="00D51C6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F2909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A22224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УМЕТЬ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404699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5292C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D5BCF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</w:tr>
      <w:tr w:rsidR="002E5912" w:rsidRPr="002E5912" w14:paraId="006894A9" w14:textId="77777777" w:rsidTr="00EA2608">
        <w:trPr>
          <w:trHeight w:val="179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830B5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57B07F" w14:textId="77777777" w:rsidR="002E5912" w:rsidRPr="002E5912" w:rsidRDefault="002E5912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2.1</w:t>
            </w:r>
          </w:p>
        </w:tc>
        <w:tc>
          <w:tcPr>
            <w:tcW w:w="2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1ADD70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объяснять: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AE01B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84457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2E5912" w:rsidRPr="002E5912" w14:paraId="49B77C0E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1BC8F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FFAC1EC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2.1.1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1EE3016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роль биологических теорий, законов, принципов, гипотез в формировании</w:t>
            </w:r>
          </w:p>
        </w:tc>
      </w:tr>
      <w:tr w:rsidR="002E5912" w:rsidRPr="002E5912" w14:paraId="617CEDA8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1F0A8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E427BA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D4CB02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современной естественнонаучной картины мира;</w:t>
            </w:r>
          </w:p>
        </w:tc>
      </w:tr>
      <w:tr w:rsidR="002E5912" w:rsidRPr="002E5912" w14:paraId="5623ECED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B62F6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84484EA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2.1.2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7ABD555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единство живой и неживой природы,  родство,  общность происхождения</w:t>
            </w:r>
          </w:p>
        </w:tc>
      </w:tr>
      <w:tr w:rsidR="002E5912" w:rsidRPr="002E5912" w14:paraId="44E36EC8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453224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A1541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023B500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живых  организмов,   эволюцию  растений  и  животных,   используя</w:t>
            </w:r>
          </w:p>
        </w:tc>
      </w:tr>
      <w:tr w:rsidR="002E5912" w:rsidRPr="002E5912" w14:paraId="26638C42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41DC7D2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587A2F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840293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биологические теории, законы и правила;</w:t>
            </w:r>
          </w:p>
        </w:tc>
      </w:tr>
      <w:tr w:rsidR="002E5912" w:rsidRPr="002E5912" w14:paraId="3433BC84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08850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5E57C6B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2.1.3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E30B42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отрицательное влияние алкоголя,  никотина,  наркотических веществ на</w:t>
            </w:r>
          </w:p>
        </w:tc>
      </w:tr>
      <w:tr w:rsidR="002E5912" w:rsidRPr="002E5912" w14:paraId="0FA62EDB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FD3F01E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0AF7269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C4F2DF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развитие зародыша человека; влияние мутагенов на организм человека;</w:t>
            </w:r>
          </w:p>
        </w:tc>
      </w:tr>
      <w:tr w:rsidR="002E5912" w:rsidRPr="002E5912" w14:paraId="7C1D248B" w14:textId="77777777" w:rsidTr="00EA2608">
        <w:trPr>
          <w:trHeight w:val="163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56032D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68C480B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2.1.4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B475EF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причины наследственных и ненаследственных изменений, наследственных</w:t>
            </w:r>
          </w:p>
        </w:tc>
      </w:tr>
      <w:tr w:rsidR="002E5912" w:rsidRPr="002E5912" w14:paraId="638CD852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0FD6B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AD0BD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AB0287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заболеваний, генных и хромосомных мутаций;</w:t>
            </w:r>
          </w:p>
        </w:tc>
      </w:tr>
      <w:tr w:rsidR="002E5912" w:rsidRPr="002E5912" w14:paraId="4DF023D9" w14:textId="77777777" w:rsidTr="00EA2608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53B57B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65F48A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2.1.5</w:t>
            </w: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5634F91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взаимосвязи  организмов,   человека  и  окружающей  среды;   причины</w:t>
            </w:r>
          </w:p>
        </w:tc>
      </w:tr>
      <w:tr w:rsidR="002E5912" w:rsidRPr="002E5912" w14:paraId="2DB459D3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09C2230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0D8438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3A4A0AA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устойчивости,   саморегуляции,   саморазвития  и  смены  экосистем;</w:t>
            </w:r>
          </w:p>
        </w:tc>
      </w:tr>
      <w:tr w:rsidR="002E5912" w:rsidRPr="002E5912" w14:paraId="3AAAB69F" w14:textId="77777777" w:rsidTr="00EA2608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6B2BD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63FA9C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4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923FEA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необходимость  сохранения  многообразия  видов,  защиты  окружающей</w:t>
            </w:r>
          </w:p>
        </w:tc>
      </w:tr>
      <w:tr w:rsidR="002E5912" w:rsidRPr="002E5912" w14:paraId="27FDA11F" w14:textId="77777777" w:rsidTr="00EA2608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CB79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8C272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3C6A9FB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среды;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773DF78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50DDE6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5DC28F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2E5912" w:rsidRPr="002E5912" w14:paraId="589868BC" w14:textId="77777777" w:rsidTr="00EA2608">
        <w:trPr>
          <w:trHeight w:val="178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1AEC71" w14:textId="77777777" w:rsidR="002E5912" w:rsidRPr="002E5912" w:rsidRDefault="002E5912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D8C88" w14:textId="77777777" w:rsidR="002E5912" w:rsidRPr="002E5912" w:rsidRDefault="002E5912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2.1.6</w:t>
            </w:r>
          </w:p>
        </w:tc>
        <w:tc>
          <w:tcPr>
            <w:tcW w:w="566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335234E" w14:textId="77777777" w:rsidR="002E5912" w:rsidRPr="002E5912" w:rsidRDefault="002E5912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причины эволюции видов, человека, биосферы, единства человеческих рас;</w:t>
            </w:r>
          </w:p>
        </w:tc>
      </w:tr>
    </w:tbl>
    <w:p w14:paraId="1F051C5C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21DB616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DF3A77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D2C437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BE5BC7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7D3CD6B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37C398B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FB861C3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F8B4EA2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5459B2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501C806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0635728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139697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084D87A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718DF2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65F5DA5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986FE3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A093580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E5647C4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0C02FF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ADBAD7A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89B0E0A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F76850D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DB2163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19C8864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7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660"/>
        <w:gridCol w:w="780"/>
        <w:gridCol w:w="220"/>
        <w:gridCol w:w="740"/>
        <w:gridCol w:w="940"/>
        <w:gridCol w:w="120"/>
        <w:gridCol w:w="260"/>
        <w:gridCol w:w="480"/>
        <w:gridCol w:w="140"/>
        <w:gridCol w:w="600"/>
        <w:gridCol w:w="380"/>
        <w:gridCol w:w="984"/>
      </w:tblGrid>
      <w:tr w:rsidR="003B2997" w:rsidRPr="003B2997" w14:paraId="7A30332F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92B5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7149C2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2.1.7</w:t>
            </w:r>
          </w:p>
        </w:tc>
        <w:tc>
          <w:tcPr>
            <w:tcW w:w="4280" w:type="dxa"/>
            <w:gridSpan w:val="9"/>
            <w:shd w:val="clear" w:color="auto" w:fill="auto"/>
            <w:vAlign w:val="bottom"/>
          </w:tcPr>
          <w:p w14:paraId="58274914" w14:textId="77777777" w:rsidR="003B2997" w:rsidRPr="003B2997" w:rsidRDefault="003B2997" w:rsidP="00D51C62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место и роль человека в природе; родство человека с</w:t>
            </w:r>
          </w:p>
        </w:tc>
        <w:tc>
          <w:tcPr>
            <w:tcW w:w="1364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62B678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5"/>
                <w:sz w:val="17"/>
                <w:szCs w:val="20"/>
                <w:lang w:eastAsia="ru-RU"/>
              </w:rPr>
              <w:t>млекопитающими</w:t>
            </w:r>
          </w:p>
        </w:tc>
      </w:tr>
      <w:tr w:rsidR="003B2997" w:rsidRPr="003B2997" w14:paraId="22EE023C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287D4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5BA3B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2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A5E01B" w14:textId="77777777" w:rsidR="003B2997" w:rsidRPr="003B2997" w:rsidRDefault="003B2997" w:rsidP="00D51C62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животными, роль различных организмов в жизни человека;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93404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214CC4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1AC1A947" w14:textId="77777777" w:rsidTr="004910FA">
        <w:trPr>
          <w:trHeight w:val="163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FD8791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EA9164E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2.1.8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C990B7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зависимость  здоровья  человека  от  состояния  окружающей  среды;</w:t>
            </w:r>
          </w:p>
        </w:tc>
      </w:tr>
      <w:tr w:rsidR="003B2997" w:rsidRPr="003B2997" w14:paraId="0C0FDE01" w14:textId="77777777" w:rsidTr="004910FA">
        <w:trPr>
          <w:trHeight w:val="190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287D8B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92C39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667E81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проявление наследственных заболеваний,  иммунитета у человека;  роль</w:t>
            </w:r>
          </w:p>
        </w:tc>
      </w:tr>
      <w:tr w:rsidR="003B2997" w:rsidRPr="003B2997" w14:paraId="55ABB9C7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C481C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B2797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EB33DB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гормонов и витаминов в организме;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731400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726D3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D3B50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D5EC7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DE9B2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6F2166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52705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0A24762B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02E5C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35DF01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2.2</w:t>
            </w: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B90FCA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устанавливать взаимосвязи: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9F9DD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76F25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53B8DA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B72E2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72046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20B24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463F7C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1B88D283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D5F4F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226033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2.2.1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6BD1432A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строения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560A9CC4" w14:textId="77777777" w:rsidR="003B2997" w:rsidRPr="003B2997" w:rsidRDefault="003B2997" w:rsidP="00D51C62">
            <w:pPr>
              <w:spacing w:after="0" w:line="240" w:lineRule="auto"/>
              <w:ind w:left="10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</w:t>
            </w:r>
          </w:p>
        </w:tc>
        <w:tc>
          <w:tcPr>
            <w:tcW w:w="1680" w:type="dxa"/>
            <w:gridSpan w:val="2"/>
            <w:shd w:val="clear" w:color="auto" w:fill="auto"/>
            <w:vAlign w:val="bottom"/>
          </w:tcPr>
          <w:p w14:paraId="702CE471" w14:textId="77777777" w:rsidR="003B2997" w:rsidRPr="003B2997" w:rsidRDefault="003B2997" w:rsidP="00D51C62">
            <w:pPr>
              <w:spacing w:after="0" w:line="240" w:lineRule="auto"/>
              <w:ind w:left="1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функций  молекул,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0544A9B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880" w:type="dxa"/>
            <w:gridSpan w:val="3"/>
            <w:shd w:val="clear" w:color="auto" w:fill="auto"/>
            <w:vAlign w:val="bottom"/>
          </w:tcPr>
          <w:p w14:paraId="362F328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органоидов</w:t>
            </w:r>
          </w:p>
        </w:tc>
        <w:tc>
          <w:tcPr>
            <w:tcW w:w="1964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B28AEF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клетки;   пластического</w:t>
            </w:r>
          </w:p>
        </w:tc>
      </w:tr>
      <w:tr w:rsidR="003B2997" w:rsidRPr="003B2997" w14:paraId="04A04A25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B009D5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A103D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91C7ACF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энергетического обмена; световых и темновых реакций фотосинтеза;</w:t>
            </w:r>
          </w:p>
        </w:tc>
      </w:tr>
      <w:tr w:rsidR="003B2997" w:rsidRPr="003B2997" w14:paraId="49A965F7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4912F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6A0119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2.2.2</w:t>
            </w:r>
          </w:p>
        </w:tc>
        <w:tc>
          <w:tcPr>
            <w:tcW w:w="42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7B8F4B9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движущих сил эволюции, путей и направлений эволюции;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D91327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4A40E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22C3990E" w14:textId="77777777" w:rsidTr="004910FA">
        <w:trPr>
          <w:trHeight w:val="163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B9927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434C1FD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2.3</w:t>
            </w:r>
          </w:p>
        </w:tc>
        <w:tc>
          <w:tcPr>
            <w:tcW w:w="780" w:type="dxa"/>
            <w:shd w:val="clear" w:color="auto" w:fill="auto"/>
            <w:vAlign w:val="bottom"/>
          </w:tcPr>
          <w:p w14:paraId="1702C9D4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решать</w:t>
            </w:r>
          </w:p>
        </w:tc>
        <w:tc>
          <w:tcPr>
            <w:tcW w:w="220" w:type="dxa"/>
            <w:shd w:val="clear" w:color="auto" w:fill="auto"/>
            <w:vAlign w:val="bottom"/>
          </w:tcPr>
          <w:p w14:paraId="610575F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98CA96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44ABDB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125DCAC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33953A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14:paraId="394B880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1AD9A1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1BFDCE6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72E53CE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F5D8BA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3B2997" w:rsidRPr="003B2997" w14:paraId="6108B138" w14:textId="77777777" w:rsidTr="004910FA">
        <w:trPr>
          <w:trHeight w:val="190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4D36C9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DF92FF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BB244DD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задачи  разной  сложности  по  цитологии,  генетике  (составлять  схемы</w:t>
            </w:r>
          </w:p>
        </w:tc>
      </w:tr>
      <w:tr w:rsidR="003B2997" w:rsidRPr="003B2997" w14:paraId="38E06D4B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583908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34B729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76E603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9"/>
                <w:sz w:val="17"/>
                <w:szCs w:val="20"/>
                <w:lang w:eastAsia="ru-RU"/>
              </w:rPr>
              <w:t>скрещивания), экологии, эволюции;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62E9E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B4944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A8E1D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CEE1AC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870EC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4FB0A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137E88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17255050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CD9F7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F6AEA60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2.4</w:t>
            </w:r>
          </w:p>
        </w:tc>
        <w:tc>
          <w:tcPr>
            <w:tcW w:w="1740" w:type="dxa"/>
            <w:gridSpan w:val="3"/>
            <w:shd w:val="clear" w:color="auto" w:fill="auto"/>
            <w:vAlign w:val="bottom"/>
          </w:tcPr>
          <w:p w14:paraId="33AE386C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составлять схемы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DB74F0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3C5F26B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95E1C2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14:paraId="1A6A781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18E744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510FCB2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65F10DE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BAE41F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3B2997" w:rsidRPr="003B2997" w14:paraId="4E6FF1FB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86CDB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8F290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2667FC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переноса веществ и энергии в экосистемах (цепи питания, пищевые сети);</w:t>
            </w:r>
          </w:p>
        </w:tc>
      </w:tr>
      <w:tr w:rsidR="003B2997" w:rsidRPr="003B2997" w14:paraId="75D278CB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7A3164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9B8C4D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2.5</w:t>
            </w: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6210E9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распознавать и описывать: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52F713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1647A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9C6DBB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E8728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C7E2D2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9662D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5BBF9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7C5A9B3A" w14:textId="77777777" w:rsidTr="004910FA">
        <w:trPr>
          <w:trHeight w:val="178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70FBA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772414E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2.5.1</w:t>
            </w: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54023CD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клетки растений и животных;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AA60D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51EB2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B60E5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5189D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A21830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2AC646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A95B55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5DE39703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01EAF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A0F3E7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2.5.2</w:t>
            </w:r>
          </w:p>
        </w:tc>
        <w:tc>
          <w:tcPr>
            <w:tcW w:w="35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B9D8C1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особей вида по морфологическому критерию;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BD5D4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B0154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12C3BC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FD063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0B3E1548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2528A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9665D7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2.5.3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CDBFA6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биологические  объекты  по  их  изображению  и  процессам  их</w:t>
            </w:r>
          </w:p>
        </w:tc>
      </w:tr>
      <w:tr w:rsidR="003B2997" w:rsidRPr="003B2997" w14:paraId="4070A04A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C313B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1D7516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5AD007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жизнедеятельности;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EBA72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578AB3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4DE06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3A5E34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0DB05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32589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7C622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ACF5EB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5867BE48" w14:textId="77777777" w:rsidTr="004910FA">
        <w:trPr>
          <w:trHeight w:val="178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C2179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10CEFC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2.5.4</w:t>
            </w: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E15112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экосистемы и агроэкосистемы;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EFE9D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EBCAA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CB57A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EF088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26C88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9E6F62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C7ED2B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2A8E418D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FBA25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6903A80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2.6</w:t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621183D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выявлять:</w:t>
            </w: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ABD0E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079E13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EC2F19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BC426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4BEA2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763466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9145C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2E7AA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24E5B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35CA6A7C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75996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8B2D27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2.6.1</w:t>
            </w:r>
          </w:p>
        </w:tc>
        <w:tc>
          <w:tcPr>
            <w:tcW w:w="354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6503378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отличительные признаки отдельных организмов;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D357A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D5E84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C3C9A2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F3748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691A516A" w14:textId="77777777" w:rsidTr="004910FA">
        <w:trPr>
          <w:trHeight w:val="163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63F22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4DE3F0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2.6.2</w:t>
            </w:r>
          </w:p>
        </w:tc>
        <w:tc>
          <w:tcPr>
            <w:tcW w:w="1740" w:type="dxa"/>
            <w:gridSpan w:val="3"/>
            <w:shd w:val="clear" w:color="auto" w:fill="auto"/>
            <w:vAlign w:val="bottom"/>
          </w:tcPr>
          <w:p w14:paraId="612E4E3E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приспособления   у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87C9B7B" w14:textId="77777777" w:rsidR="003B2997" w:rsidRPr="003B2997" w:rsidRDefault="003B2997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организмов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6F659A4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27DD1C9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к</w:t>
            </w:r>
          </w:p>
        </w:tc>
        <w:tc>
          <w:tcPr>
            <w:tcW w:w="480" w:type="dxa"/>
            <w:shd w:val="clear" w:color="auto" w:fill="auto"/>
            <w:vAlign w:val="bottom"/>
          </w:tcPr>
          <w:p w14:paraId="689DC11D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среде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706589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198177A4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обитания,</w:t>
            </w:r>
          </w:p>
        </w:tc>
        <w:tc>
          <w:tcPr>
            <w:tcW w:w="98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6D79FCE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ароморфозы</w:t>
            </w:r>
          </w:p>
        </w:tc>
      </w:tr>
      <w:tr w:rsidR="003B2997" w:rsidRPr="003B2997" w14:paraId="6FA3024C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B2367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E0166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06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BC71B9E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и идиоадаптации у растений и животных;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7B65D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FE18E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0F550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3DC87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407A5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683EE19A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9C068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B28E75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2.6.3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0FE130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абиотические  и  биотические  компоненты  экосистем,   взаимосвязи</w:t>
            </w:r>
          </w:p>
        </w:tc>
      </w:tr>
      <w:tr w:rsidR="003B2997" w:rsidRPr="003B2997" w14:paraId="12E6BC89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61B1C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1ED06A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258186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организмов в экосистеме, антропогенные изменения в экосистемах;</w:t>
            </w:r>
          </w:p>
        </w:tc>
      </w:tr>
      <w:tr w:rsidR="003B2997" w:rsidRPr="003B2997" w14:paraId="199BD958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DB98D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83CF2A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2.6.4</w:t>
            </w:r>
          </w:p>
        </w:tc>
        <w:tc>
          <w:tcPr>
            <w:tcW w:w="42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AF74A4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источники мутагенов в окружающей среде (косвенно);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1AB77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FDC5D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2D0061F6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EDD1B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0927380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2.7</w:t>
            </w:r>
          </w:p>
        </w:tc>
        <w:tc>
          <w:tcPr>
            <w:tcW w:w="42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5ED88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 xml:space="preserve">сравнивать </w:t>
            </w: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(</w:t>
            </w: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и делать выводы на основе сравнения):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567A2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9453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616DCE05" w14:textId="77777777" w:rsidTr="004910FA">
        <w:trPr>
          <w:trHeight w:val="163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BAE93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790D9EF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2.7.1</w:t>
            </w:r>
          </w:p>
        </w:tc>
        <w:tc>
          <w:tcPr>
            <w:tcW w:w="2680" w:type="dxa"/>
            <w:gridSpan w:val="4"/>
            <w:shd w:val="clear" w:color="auto" w:fill="auto"/>
            <w:vAlign w:val="bottom"/>
          </w:tcPr>
          <w:p w14:paraId="6B059D8F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биологические  объекты  (клетки,</w:t>
            </w:r>
          </w:p>
        </w:tc>
        <w:tc>
          <w:tcPr>
            <w:tcW w:w="2964" w:type="dxa"/>
            <w:gridSpan w:val="7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7A71D5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ткани,  органы  и  системы  органов,</w:t>
            </w:r>
          </w:p>
        </w:tc>
      </w:tr>
      <w:tr w:rsidR="003B2997" w:rsidRPr="003B2997" w14:paraId="0EE9EB0D" w14:textId="77777777" w:rsidTr="004910FA">
        <w:trPr>
          <w:trHeight w:val="190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858742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A2C8F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5048B57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организмы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0A6259C2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растений,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A1A1016" w14:textId="77777777" w:rsidR="003B2997" w:rsidRPr="003B2997" w:rsidRDefault="003B2997" w:rsidP="00D51C62">
            <w:pPr>
              <w:spacing w:after="0" w:line="240" w:lineRule="auto"/>
              <w:ind w:left="160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животных,</w:t>
            </w:r>
          </w:p>
        </w:tc>
        <w:tc>
          <w:tcPr>
            <w:tcW w:w="120" w:type="dxa"/>
            <w:shd w:val="clear" w:color="auto" w:fill="auto"/>
            <w:vAlign w:val="bottom"/>
          </w:tcPr>
          <w:p w14:paraId="54E8071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14:paraId="6463E061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грибов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6A3D4D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3628E94A" w14:textId="77777777" w:rsidR="003B2997" w:rsidRPr="003B2997" w:rsidRDefault="003B2997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бактерий,</w:t>
            </w:r>
          </w:p>
        </w:tc>
        <w:tc>
          <w:tcPr>
            <w:tcW w:w="98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A8A83AA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экосистемы</w:t>
            </w:r>
          </w:p>
        </w:tc>
      </w:tr>
      <w:tr w:rsidR="003B2997" w:rsidRPr="003B2997" w14:paraId="388116A8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EB007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87E2F5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BEB39CD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агроэкосистемы);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A1570D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96122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F43A1F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0AA1A6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C319A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FBB5B9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B61788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B1AE8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3858FF04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4F0BE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88E487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2.7.2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B3E4B0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процессы и явления (обмен веществ у растений,  животных,  человека,</w:t>
            </w:r>
          </w:p>
        </w:tc>
      </w:tr>
      <w:tr w:rsidR="003B2997" w:rsidRPr="003B2997" w14:paraId="202DE379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3C167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35CCA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F9408B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пластический и энергетический обмен; фотосинтез и хемосинтез);</w:t>
            </w:r>
          </w:p>
        </w:tc>
      </w:tr>
      <w:tr w:rsidR="003B2997" w:rsidRPr="003B2997" w14:paraId="255E8068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7C5DA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D223241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2.7.3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3EEA5E0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митоз и мейоз, бесполое и половое размножение, оплодотворение у растений</w:t>
            </w:r>
          </w:p>
        </w:tc>
      </w:tr>
      <w:tr w:rsidR="003B2997" w:rsidRPr="003B2997" w14:paraId="027CCA1C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570DD5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E817F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28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3ED2664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и животных, внешнее и внутреннее оплодотворение;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BE6B03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C03A27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1B32CCF8" w14:textId="77777777" w:rsidTr="004910FA">
        <w:trPr>
          <w:trHeight w:val="163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86258F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FB7F1B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2.7.4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E47FFF3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8"/>
                <w:sz w:val="17"/>
                <w:szCs w:val="20"/>
                <w:lang w:eastAsia="ru-RU"/>
              </w:rPr>
              <w:t>формы естественного отбора, искусственный и естественный отбор, способы</w:t>
            </w:r>
          </w:p>
        </w:tc>
      </w:tr>
      <w:tr w:rsidR="003B2997" w:rsidRPr="003B2997" w14:paraId="095A747D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6EE08B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D0CD9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6BD86D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видообразования, макро- и микроэволюцию, пути и направления эволюции;</w:t>
            </w:r>
          </w:p>
        </w:tc>
      </w:tr>
      <w:tr w:rsidR="003B2997" w:rsidRPr="003B2997" w14:paraId="46E2EE62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339D4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266E29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2.8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565CF6FB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определять</w:t>
            </w:r>
          </w:p>
        </w:tc>
        <w:tc>
          <w:tcPr>
            <w:tcW w:w="740" w:type="dxa"/>
            <w:shd w:val="clear" w:color="auto" w:fill="auto"/>
            <w:vAlign w:val="bottom"/>
          </w:tcPr>
          <w:p w14:paraId="477BDE1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603E93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20" w:type="dxa"/>
            <w:shd w:val="clear" w:color="auto" w:fill="auto"/>
            <w:vAlign w:val="bottom"/>
          </w:tcPr>
          <w:p w14:paraId="0F16495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6508FD6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80" w:type="dxa"/>
            <w:shd w:val="clear" w:color="auto" w:fill="auto"/>
            <w:vAlign w:val="bottom"/>
          </w:tcPr>
          <w:p w14:paraId="24EE2DF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067070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00" w:type="dxa"/>
            <w:shd w:val="clear" w:color="auto" w:fill="auto"/>
            <w:vAlign w:val="bottom"/>
          </w:tcPr>
          <w:p w14:paraId="6B8528E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14:paraId="6E7FEB5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C73F0A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</w:tr>
      <w:tr w:rsidR="003B2997" w:rsidRPr="003B2997" w14:paraId="03B0A215" w14:textId="77777777" w:rsidTr="004910FA">
        <w:trPr>
          <w:trHeight w:val="190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AE011A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11E44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6700D07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принадлежность биологических объектов к определенной систематической</w:t>
            </w:r>
          </w:p>
        </w:tc>
      </w:tr>
      <w:tr w:rsidR="003B2997" w:rsidRPr="003B2997" w14:paraId="17F8F7C1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A46BF9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731EEE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8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A62FD0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группе (классификация);</w:t>
            </w: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F8524F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E8E35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673E8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D68F6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748D58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35B90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808E2FE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071F3404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45538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FA2F0B0" w14:textId="77777777" w:rsidR="003B2997" w:rsidRPr="003B2997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2.9</w:t>
            </w:r>
          </w:p>
        </w:tc>
        <w:tc>
          <w:tcPr>
            <w:tcW w:w="17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F846B5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анализировать:</w:t>
            </w: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BD857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CB6F07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132E55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894D66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F2162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4946EA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03249F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44B483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3B2997" w14:paraId="1722471C" w14:textId="77777777" w:rsidTr="004910FA">
        <w:trPr>
          <w:trHeight w:val="162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1B27A3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CC7C2B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2.9.1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C4634C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различные гипотезы сущности жизни, происхождения жизни, разных групп</w:t>
            </w:r>
          </w:p>
        </w:tc>
      </w:tr>
      <w:tr w:rsidR="003B2997" w:rsidRPr="003B2997" w14:paraId="48ACE077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90EB14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B2A0F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6D51C56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организмов и человека, человеческих рас, эволюцию организмов;</w:t>
            </w:r>
          </w:p>
        </w:tc>
      </w:tr>
      <w:tr w:rsidR="003B2997" w:rsidRPr="003B2997" w14:paraId="32254C69" w14:textId="77777777" w:rsidTr="004910FA">
        <w:trPr>
          <w:trHeight w:val="163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C0B2D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57DEF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2.9.2</w:t>
            </w:r>
          </w:p>
        </w:tc>
        <w:tc>
          <w:tcPr>
            <w:tcW w:w="5644" w:type="dxa"/>
            <w:gridSpan w:val="11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4AD29B0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состояние  окружающей  среды,  влияние  факторов  риска  на  здоровье</w:t>
            </w:r>
          </w:p>
        </w:tc>
      </w:tr>
      <w:tr w:rsidR="003B2997" w:rsidRPr="003B2997" w14:paraId="72628C32" w14:textId="77777777" w:rsidTr="004910FA">
        <w:trPr>
          <w:trHeight w:val="190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F11B3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BAD8989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B8218F8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человека,</w:t>
            </w:r>
          </w:p>
        </w:tc>
        <w:tc>
          <w:tcPr>
            <w:tcW w:w="960" w:type="dxa"/>
            <w:gridSpan w:val="2"/>
            <w:shd w:val="clear" w:color="auto" w:fill="auto"/>
            <w:vAlign w:val="bottom"/>
          </w:tcPr>
          <w:p w14:paraId="2904D7E2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последствия</w:t>
            </w:r>
          </w:p>
        </w:tc>
        <w:tc>
          <w:tcPr>
            <w:tcW w:w="1060" w:type="dxa"/>
            <w:gridSpan w:val="2"/>
            <w:shd w:val="clear" w:color="auto" w:fill="auto"/>
            <w:vAlign w:val="bottom"/>
          </w:tcPr>
          <w:p w14:paraId="39DAC142" w14:textId="77777777" w:rsidR="003B2997" w:rsidRPr="003B2997" w:rsidRDefault="003B2997" w:rsidP="00D51C62">
            <w:pPr>
              <w:spacing w:after="0" w:line="240" w:lineRule="auto"/>
              <w:ind w:left="4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деятельности</w:t>
            </w:r>
          </w:p>
        </w:tc>
        <w:tc>
          <w:tcPr>
            <w:tcW w:w="740" w:type="dxa"/>
            <w:gridSpan w:val="2"/>
            <w:shd w:val="clear" w:color="auto" w:fill="auto"/>
            <w:vAlign w:val="bottom"/>
          </w:tcPr>
          <w:p w14:paraId="1834D7BF" w14:textId="77777777" w:rsidR="003B2997" w:rsidRPr="003B2997" w:rsidRDefault="003B2997" w:rsidP="00D51C62">
            <w:pPr>
              <w:spacing w:after="0" w:line="240" w:lineRule="auto"/>
              <w:ind w:left="2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человека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457AE7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в</w:t>
            </w:r>
          </w:p>
        </w:tc>
        <w:tc>
          <w:tcPr>
            <w:tcW w:w="980" w:type="dxa"/>
            <w:gridSpan w:val="2"/>
            <w:shd w:val="clear" w:color="auto" w:fill="auto"/>
            <w:vAlign w:val="bottom"/>
          </w:tcPr>
          <w:p w14:paraId="0A88B275" w14:textId="77777777" w:rsidR="003B2997" w:rsidRPr="003B2997" w:rsidRDefault="003B2997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7"/>
                <w:sz w:val="17"/>
                <w:szCs w:val="20"/>
                <w:lang w:eastAsia="ru-RU"/>
              </w:rPr>
              <w:t>экосистемах,</w:t>
            </w:r>
          </w:p>
        </w:tc>
        <w:tc>
          <w:tcPr>
            <w:tcW w:w="984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932F15F" w14:textId="77777777" w:rsidR="003B2997" w:rsidRPr="003B2997" w:rsidRDefault="003B2997" w:rsidP="00D51C62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глобальные</w:t>
            </w:r>
          </w:p>
        </w:tc>
      </w:tr>
      <w:tr w:rsidR="003B2997" w:rsidRPr="003B2997" w14:paraId="75E135AC" w14:textId="77777777" w:rsidTr="004910FA">
        <w:trPr>
          <w:trHeight w:val="205"/>
        </w:trPr>
        <w:tc>
          <w:tcPr>
            <w:tcW w:w="28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9A94D54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F087065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CCCD94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w w:val="96"/>
                <w:sz w:val="17"/>
                <w:szCs w:val="20"/>
                <w:lang w:eastAsia="ru-RU"/>
              </w:rPr>
              <w:t>антропогенные изменения в биосфере;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F7560C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ACD571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851AAF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55D5BC0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995CD16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E9940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3B2997" w14:paraId="7ECF338E" w14:textId="77777777" w:rsidTr="004910FA">
        <w:trPr>
          <w:trHeight w:val="177"/>
        </w:trPr>
        <w:tc>
          <w:tcPr>
            <w:tcW w:w="2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BD4F2DB" w14:textId="77777777" w:rsidR="003B2997" w:rsidRPr="003B2997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75A0A4" w14:textId="77777777" w:rsidR="003B2997" w:rsidRPr="003B2997" w:rsidRDefault="003B2997" w:rsidP="00D51C62">
            <w:pPr>
              <w:spacing w:after="0" w:line="240" w:lineRule="auto"/>
              <w:ind w:right="9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2.9.3</w:t>
            </w:r>
          </w:p>
        </w:tc>
        <w:tc>
          <w:tcPr>
            <w:tcW w:w="5644" w:type="dxa"/>
            <w:gridSpan w:val="11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A06854" w14:textId="77777777" w:rsidR="003B2997" w:rsidRPr="003B2997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результаты биологических экспериментов, наблюдений по их описанию;</w:t>
            </w:r>
          </w:p>
        </w:tc>
      </w:tr>
    </w:tbl>
    <w:tbl>
      <w:tblPr>
        <w:tblpPr w:leftFromText="180" w:rightFromText="180" w:vertAnchor="text" w:horzAnchor="page" w:tblpX="1675" w:tblpY="16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"/>
        <w:gridCol w:w="640"/>
        <w:gridCol w:w="2000"/>
        <w:gridCol w:w="860"/>
        <w:gridCol w:w="2800"/>
      </w:tblGrid>
      <w:tr w:rsidR="003B2997" w:rsidRPr="002E5912" w14:paraId="34BE4589" w14:textId="77777777" w:rsidTr="004910FA">
        <w:trPr>
          <w:trHeight w:val="208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9D501" w14:textId="77777777" w:rsidR="003B2997" w:rsidRPr="002E5912" w:rsidRDefault="003B2997" w:rsidP="00D51C62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3</w:t>
            </w: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46D8279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566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332038" w14:textId="77777777" w:rsidR="003B2997" w:rsidRDefault="003B2997" w:rsidP="00D51C62">
            <w:pPr>
              <w:spacing w:after="0" w:line="240" w:lineRule="auto"/>
              <w:ind w:left="63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 xml:space="preserve"> И</w:t>
            </w: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СПОЛЬЗОВАТЬ ПРИОБРЕТЕННЫЕ ЗНАНИЯ И УМЕНИЯ</w:t>
            </w:r>
          </w:p>
          <w:p w14:paraId="7C67CA06" w14:textId="77777777" w:rsidR="003B2997" w:rsidRPr="002E5912" w:rsidRDefault="003B2997" w:rsidP="00D51C62">
            <w:pPr>
              <w:numPr>
                <w:ilvl w:val="1"/>
                <w:numId w:val="38"/>
              </w:numPr>
              <w:spacing w:after="0" w:line="240" w:lineRule="auto"/>
              <w:ind w:left="204" w:hanging="1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 xml:space="preserve">ПРАКТИЧЕСКОЙ ДЕЯТЕЛЬНОСТИ </w:t>
            </w:r>
            <w:r w:rsidRPr="003B2997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ПОВСЕДНЕВНОЙ ЖИЗНИ</w:t>
            </w:r>
          </w:p>
        </w:tc>
      </w:tr>
      <w:tr w:rsidR="003B2997" w:rsidRPr="002E5912" w14:paraId="61E47349" w14:textId="77777777" w:rsidTr="004910FA">
        <w:trPr>
          <w:trHeight w:val="179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27E6E44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758E3D8" w14:textId="77777777" w:rsidR="003B2997" w:rsidRPr="002E5912" w:rsidRDefault="003B2997" w:rsidP="00D51C62">
            <w:pPr>
              <w:spacing w:after="0" w:line="240" w:lineRule="auto"/>
              <w:ind w:right="297"/>
              <w:jc w:val="right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3</w:t>
            </w:r>
            <w:r w:rsidRPr="002E5912"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.1</w:t>
            </w:r>
          </w:p>
        </w:tc>
        <w:tc>
          <w:tcPr>
            <w:tcW w:w="2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829B7B4" w14:textId="77777777" w:rsidR="003B2997" w:rsidRPr="002E5912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b/>
                <w:sz w:val="17"/>
                <w:szCs w:val="20"/>
                <w:lang w:eastAsia="ru-RU"/>
              </w:rPr>
              <w:t>для обоснования:</w:t>
            </w: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37943E4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2E50F4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3B2997" w:rsidRPr="002E5912" w14:paraId="11B306B2" w14:textId="77777777" w:rsidTr="004910FA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4279EC6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vMerge w:val="restart"/>
            <w:tcBorders>
              <w:right w:val="single" w:sz="8" w:space="0" w:color="auto"/>
            </w:tcBorders>
            <w:shd w:val="clear" w:color="auto" w:fill="auto"/>
          </w:tcPr>
          <w:p w14:paraId="4F02D0F2" w14:textId="77777777" w:rsidR="003B2997" w:rsidRPr="002E5912" w:rsidRDefault="003B2997" w:rsidP="00D51C62">
            <w:pPr>
              <w:spacing w:after="0" w:line="240" w:lineRule="auto"/>
              <w:ind w:right="77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.1.1</w:t>
            </w:r>
          </w:p>
        </w:tc>
        <w:tc>
          <w:tcPr>
            <w:tcW w:w="56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</w:tcPr>
          <w:p w14:paraId="3A16A48A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правил поведения в окружающей среде</w:t>
            </w:r>
          </w:p>
        </w:tc>
      </w:tr>
      <w:tr w:rsidR="003B2997" w:rsidRPr="002E5912" w14:paraId="1D006731" w14:textId="77777777" w:rsidTr="004910FA">
        <w:trPr>
          <w:trHeight w:val="78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C1495DC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CC5DF6E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1955E1" w14:textId="77777777" w:rsidR="003B2997" w:rsidRPr="002E5912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2E5912" w14:paraId="564B593C" w14:textId="77777777" w:rsidTr="004910FA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837D19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662E7B2" w14:textId="77777777" w:rsidR="003B2997" w:rsidRPr="002E5912" w:rsidRDefault="003B2997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.1.2</w:t>
            </w:r>
          </w:p>
        </w:tc>
        <w:tc>
          <w:tcPr>
            <w:tcW w:w="56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B5F79AC" w14:textId="77777777" w:rsidR="003B2997" w:rsidRDefault="003B2997" w:rsidP="00D51C62">
            <w:pPr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мер профилактики: распространения заболеваний, вызываемых растениями,</w:t>
            </w:r>
          </w:p>
          <w:p w14:paraId="08CB8571" w14:textId="77777777" w:rsidR="003B2997" w:rsidRDefault="003B2997" w:rsidP="00D51C62">
            <w:pPr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животными, бактериями, грибами и вирусами; травматизма, стрессов, ВИЧ-</w:t>
            </w:r>
          </w:p>
          <w:p w14:paraId="02CAFE3F" w14:textId="77777777" w:rsidR="003B2997" w:rsidRDefault="003B2997" w:rsidP="00D51C62">
            <w:pPr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инфекции, вредных привычек (курение, алкоголизм, наркомания);</w:t>
            </w:r>
          </w:p>
          <w:p w14:paraId="40886139" w14:textId="77777777" w:rsidR="003B2997" w:rsidRDefault="003B2997" w:rsidP="00D51C62">
            <w:pPr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нарушения осанки, зрения, слуха; заражения инфекционными и</w:t>
            </w:r>
          </w:p>
          <w:p w14:paraId="4B06933D" w14:textId="77777777" w:rsidR="003B2997" w:rsidRPr="002E5912" w:rsidRDefault="003B2997" w:rsidP="00D51C62">
            <w:pPr>
              <w:autoSpaceDE w:val="0"/>
              <w:autoSpaceDN w:val="0"/>
              <w:adjustRightInd w:val="0"/>
              <w:spacing w:after="0" w:line="240" w:lineRule="auto"/>
              <w:ind w:left="63"/>
              <w:rPr>
                <w:rFonts w:ascii="TimesNewRoman" w:hAnsi="TimesNewRoman" w:cs="TimesNewRoman"/>
                <w:sz w:val="17"/>
                <w:szCs w:val="17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простудными заболеваниями</w:t>
            </w:r>
          </w:p>
        </w:tc>
      </w:tr>
      <w:tr w:rsidR="003B2997" w:rsidRPr="002E5912" w14:paraId="78E0AED6" w14:textId="77777777" w:rsidTr="004910FA">
        <w:trPr>
          <w:trHeight w:val="190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3AB36FA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A68E909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566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5C104C5" w14:textId="77777777" w:rsidR="003B2997" w:rsidRPr="002E5912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2E5912" w14:paraId="5FE20650" w14:textId="77777777" w:rsidTr="004910FA">
        <w:trPr>
          <w:trHeight w:val="62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EA04D90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CC7709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F796D" w14:textId="77777777" w:rsidR="003B2997" w:rsidRPr="002E5912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3B2997" w:rsidRPr="002E5912" w14:paraId="420DCBAC" w14:textId="77777777" w:rsidTr="004910FA">
        <w:trPr>
          <w:trHeight w:val="162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D192258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84790C4" w14:textId="77777777" w:rsidR="003B2997" w:rsidRPr="002E5912" w:rsidRDefault="003B2997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.1.3</w:t>
            </w:r>
          </w:p>
        </w:tc>
        <w:tc>
          <w:tcPr>
            <w:tcW w:w="56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C898059" w14:textId="77777777" w:rsidR="003B2997" w:rsidRPr="002E5912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NewRoman" w:hAnsi="TimesNewRoman" w:cs="TimesNewRoman"/>
                <w:sz w:val="17"/>
                <w:szCs w:val="17"/>
              </w:rPr>
              <w:t>оказания первой помощи при травмах, простудных и других заболеваниях,</w:t>
            </w:r>
            <w:r w:rsidR="00EA2608">
              <w:rPr>
                <w:rFonts w:ascii="TimesNewRoman" w:hAnsi="TimesNewRoman" w:cs="TimesNewRoman"/>
                <w:sz w:val="17"/>
                <w:szCs w:val="17"/>
              </w:rPr>
              <w:t xml:space="preserve"> отравлении пищевыми продуктами</w:t>
            </w:r>
          </w:p>
        </w:tc>
      </w:tr>
      <w:tr w:rsidR="003B2997" w:rsidRPr="002E5912" w14:paraId="52103772" w14:textId="77777777" w:rsidTr="004910FA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4B4A58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16FE909" w14:textId="77777777" w:rsidR="003B2997" w:rsidRPr="002E5912" w:rsidRDefault="003B2997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D4BDAA8" w14:textId="77777777" w:rsidR="003B2997" w:rsidRPr="002E5912" w:rsidRDefault="003B2997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EA2608" w:rsidRPr="002E5912" w14:paraId="1BE479BF" w14:textId="77777777" w:rsidTr="004910FA">
        <w:trPr>
          <w:trHeight w:val="163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2BF724" w14:textId="77777777" w:rsidR="00EA2608" w:rsidRPr="002E5912" w:rsidRDefault="00EA2608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8B4FB0A" w14:textId="77777777" w:rsidR="00EA2608" w:rsidRPr="002E5912" w:rsidRDefault="00EA2608" w:rsidP="00D51C62">
            <w:pPr>
              <w:spacing w:after="0" w:line="240" w:lineRule="auto"/>
              <w:ind w:right="77"/>
              <w:jc w:val="righ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3</w:t>
            </w:r>
            <w:r w:rsidRPr="002E5912"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.1.4</w:t>
            </w:r>
          </w:p>
        </w:tc>
        <w:tc>
          <w:tcPr>
            <w:tcW w:w="566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0F9C1B" w14:textId="77777777" w:rsidR="00EA2608" w:rsidRPr="002E5912" w:rsidRDefault="00EA2608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  <w:t>Способов выращивания и размножения культурных растений и домашних животных, ухода за ними</w:t>
            </w:r>
          </w:p>
        </w:tc>
      </w:tr>
      <w:tr w:rsidR="00EA2608" w:rsidRPr="002E5912" w14:paraId="31DCA296" w14:textId="77777777" w:rsidTr="004910FA">
        <w:trPr>
          <w:trHeight w:val="205"/>
        </w:trPr>
        <w:tc>
          <w:tcPr>
            <w:tcW w:w="3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71F683C" w14:textId="77777777" w:rsidR="00EA2608" w:rsidRPr="002E5912" w:rsidRDefault="00EA2608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EE8316" w14:textId="77777777" w:rsidR="00EA2608" w:rsidRPr="002E5912" w:rsidRDefault="00EA2608" w:rsidP="00D51C62">
            <w:pPr>
              <w:spacing w:after="0" w:line="240" w:lineRule="auto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566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7D329" w14:textId="77777777" w:rsidR="00EA2608" w:rsidRPr="002E5912" w:rsidRDefault="00EA2608" w:rsidP="00D51C62">
            <w:pPr>
              <w:spacing w:after="0" w:line="240" w:lineRule="auto"/>
              <w:ind w:left="60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</w:tbl>
    <w:p w14:paraId="78563466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E251A14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0662FD5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45CB8E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F9EE3DE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D98C153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83D426D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12A2F0F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5C15A8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9B7CB9C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09FF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18B4BD0" w14:textId="77777777" w:rsidR="002E5912" w:rsidRDefault="002E5912" w:rsidP="00D51C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E82BAD" w14:textId="77777777" w:rsidR="004910FA" w:rsidRPr="00F96A3D" w:rsidRDefault="004910FA" w:rsidP="00D51C62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F96A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контрольно-измер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ительных материалов по биологии</w:t>
      </w:r>
    </w:p>
    <w:p w14:paraId="00E05FC6" w14:textId="77777777" w:rsidR="004910FA" w:rsidRDefault="004910FA" w:rsidP="00D51C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О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ценочные ср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едства  для проведения входных 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итог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овых диагностических работ учащихся 10 - 11 классов</w:t>
      </w:r>
      <w:r w:rsidRPr="00F96A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Pr="00016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каждой работы составлены кодификатор элементов предметного содержания, кодификатор планируемых результатов и спецификация диагностической работы.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Входные проверочные работы в основном состоят из 2 частей. Итоговые работы имеют 3 части. </w:t>
      </w:r>
      <w:r w:rsidRPr="00016A4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Работы содержат задания различного уровня сложности (базового, повышенного и сложного), что позволяет получить объективную информацию о достижениях учащихся, выявить сильные и слабые стороны их подготовленности по биологии.</w:t>
      </w:r>
    </w:p>
    <w:p w14:paraId="7DD364AE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395E7F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5FF6395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B83C6D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0DC14F1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5361075" w14:textId="77777777" w:rsidR="00D51C62" w:rsidRDefault="00D51C62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96472E9" w14:textId="761C42A8" w:rsidR="004910FA" w:rsidRPr="007A6DD4" w:rsidRDefault="004910FA" w:rsidP="00D51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7A6D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Оценочные средства по биологии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в 10</w:t>
      </w:r>
      <w:r w:rsidRPr="00C5154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классе</w:t>
      </w:r>
    </w:p>
    <w:p w14:paraId="1D22688C" w14:textId="77777777" w:rsidR="00A524F8" w:rsidRPr="00BE5E28" w:rsidRDefault="004910FA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4.1 </w:t>
      </w:r>
      <w:r w:rsidR="00A524F8"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Входная </w:t>
      </w:r>
      <w:r>
        <w:rPr>
          <w:rFonts w:ascii="Times New Roman" w:eastAsia="Calibri" w:hAnsi="Times New Roman" w:cs="Times New Roman"/>
          <w:b/>
          <w:sz w:val="24"/>
          <w:szCs w:val="24"/>
        </w:rPr>
        <w:t>диагностическая</w:t>
      </w:r>
      <w:r w:rsidR="00A524F8"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A524F8">
        <w:rPr>
          <w:rFonts w:ascii="Times New Roman" w:eastAsia="Calibri" w:hAnsi="Times New Roman" w:cs="Times New Roman"/>
          <w:b/>
          <w:sz w:val="24"/>
          <w:szCs w:val="24"/>
        </w:rPr>
        <w:t xml:space="preserve"> работа по биологии </w:t>
      </w:r>
      <w:r w:rsidR="00A524F8" w:rsidRPr="004910FA">
        <w:rPr>
          <w:rFonts w:ascii="Times New Roman" w:eastAsia="Calibri" w:hAnsi="Times New Roman" w:cs="Times New Roman"/>
          <w:b/>
          <w:sz w:val="24"/>
          <w:szCs w:val="24"/>
        </w:rPr>
        <w:t>в 10 классе</w:t>
      </w:r>
    </w:p>
    <w:p w14:paraId="5964FFD4" w14:textId="77777777" w:rsidR="00A524F8" w:rsidRPr="00B257F3" w:rsidRDefault="00A524F8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257F3">
        <w:rPr>
          <w:rFonts w:ascii="Times New Roman" w:eastAsia="Calibri" w:hAnsi="Times New Roman" w:cs="Times New Roman"/>
          <w:b/>
          <w:sz w:val="24"/>
          <w:szCs w:val="24"/>
        </w:rPr>
        <w:t xml:space="preserve">Кодификатор </w:t>
      </w:r>
    </w:p>
    <w:p w14:paraId="12B75736" w14:textId="77777777" w:rsidR="00A524F8" w:rsidRPr="00D51C62" w:rsidRDefault="00A524F8" w:rsidP="00D51C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элементов предметного содержания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BE5E28">
        <w:rPr>
          <w:rFonts w:ascii="Times New Roman" w:eastAsia="Calibri" w:hAnsi="Times New Roman" w:cs="Times New Roman"/>
          <w:sz w:val="24"/>
          <w:szCs w:val="24"/>
        </w:rPr>
        <w:t xml:space="preserve"> проверяемых </w:t>
      </w:r>
    </w:p>
    <w:p w14:paraId="1E997B60" w14:textId="77777777" w:rsidR="00A524F8" w:rsidRDefault="00A524F8" w:rsidP="00D51C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на входной проверочной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работе по биологии в 10 классе</w:t>
      </w:r>
    </w:p>
    <w:p w14:paraId="011ED3AB" w14:textId="77777777" w:rsidR="00A524F8" w:rsidRPr="00BE5E28" w:rsidRDefault="00A524F8" w:rsidP="00D51C6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"/>
        <w:gridCol w:w="1436"/>
        <w:gridCol w:w="7660"/>
      </w:tblGrid>
      <w:tr w:rsidR="00A524F8" w:rsidRPr="00BE5E28" w14:paraId="27D48ECE" w14:textId="77777777" w:rsidTr="00B13C69">
        <w:tc>
          <w:tcPr>
            <w:tcW w:w="543" w:type="dxa"/>
            <w:shd w:val="clear" w:color="auto" w:fill="auto"/>
          </w:tcPr>
          <w:p w14:paraId="16AAE6AB" w14:textId="77777777" w:rsidR="00A524F8" w:rsidRPr="00BE5E28" w:rsidRDefault="00A524F8" w:rsidP="00D51C62">
            <w:pPr>
              <w:spacing w:after="0" w:line="240" w:lineRule="auto"/>
              <w:ind w:left="-900" w:right="6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55FF3A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контролируемого элемента</w:t>
            </w:r>
          </w:p>
        </w:tc>
        <w:tc>
          <w:tcPr>
            <w:tcW w:w="7660" w:type="dxa"/>
            <w:shd w:val="clear" w:color="auto" w:fill="auto"/>
            <w:vAlign w:val="center"/>
          </w:tcPr>
          <w:p w14:paraId="3D13489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  содержания, проверяемые   заданиями   проверочной   работы</w:t>
            </w:r>
          </w:p>
        </w:tc>
      </w:tr>
      <w:tr w:rsidR="00A524F8" w:rsidRPr="00BE5E28" w14:paraId="702D3B72" w14:textId="77777777" w:rsidTr="00B13C69">
        <w:tc>
          <w:tcPr>
            <w:tcW w:w="543" w:type="dxa"/>
            <w:shd w:val="clear" w:color="auto" w:fill="auto"/>
          </w:tcPr>
          <w:p w14:paraId="20772AA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6" w:type="dxa"/>
            <w:shd w:val="clear" w:color="auto" w:fill="auto"/>
          </w:tcPr>
          <w:p w14:paraId="16AB72B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4A5D164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Биология и её методы</w:t>
            </w:r>
          </w:p>
        </w:tc>
      </w:tr>
      <w:tr w:rsidR="00A524F8" w:rsidRPr="00BE5E28" w14:paraId="3499F05E" w14:textId="77777777" w:rsidTr="00B13C69">
        <w:tc>
          <w:tcPr>
            <w:tcW w:w="543" w:type="dxa"/>
            <w:shd w:val="clear" w:color="auto" w:fill="auto"/>
          </w:tcPr>
          <w:p w14:paraId="124E7C7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6809215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660" w:type="dxa"/>
            <w:shd w:val="clear" w:color="auto" w:fill="auto"/>
          </w:tcPr>
          <w:p w14:paraId="414FFC96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изучения биологии – живая природа. Отличительные признаки живой природы; уровневая организация и эволюция.</w:t>
            </w:r>
          </w:p>
        </w:tc>
      </w:tr>
      <w:tr w:rsidR="00A524F8" w:rsidRPr="00BE5E28" w14:paraId="32CAB035" w14:textId="77777777" w:rsidTr="00B13C69">
        <w:tc>
          <w:tcPr>
            <w:tcW w:w="543" w:type="dxa"/>
            <w:shd w:val="clear" w:color="auto" w:fill="auto"/>
          </w:tcPr>
          <w:p w14:paraId="10A712E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748BF53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660" w:type="dxa"/>
            <w:shd w:val="clear" w:color="auto" w:fill="auto"/>
          </w:tcPr>
          <w:p w14:paraId="384B10A7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биологии в формировании современной естественнонаучной картины мира, в практической деятельности людей. Биологические законы, теории, закономерности, гипотезы.</w:t>
            </w:r>
          </w:p>
        </w:tc>
      </w:tr>
      <w:tr w:rsidR="00A524F8" w:rsidRPr="00BE5E28" w14:paraId="0B8F595C" w14:textId="77777777" w:rsidTr="00B13C69">
        <w:tc>
          <w:tcPr>
            <w:tcW w:w="543" w:type="dxa"/>
            <w:shd w:val="clear" w:color="auto" w:fill="auto"/>
          </w:tcPr>
          <w:p w14:paraId="24D6BD6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5D2D756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660" w:type="dxa"/>
            <w:shd w:val="clear" w:color="auto" w:fill="auto"/>
          </w:tcPr>
          <w:p w14:paraId="33FCFD54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познания живой природы: наблюдение, описание, измерение биологических объектов, биологический эксперимент, моделирование.</w:t>
            </w:r>
          </w:p>
        </w:tc>
      </w:tr>
      <w:tr w:rsidR="00A524F8" w:rsidRPr="00BE5E28" w14:paraId="1E2FDEFE" w14:textId="77777777" w:rsidTr="00B13C69">
        <w:tc>
          <w:tcPr>
            <w:tcW w:w="543" w:type="dxa"/>
            <w:shd w:val="clear" w:color="auto" w:fill="auto"/>
          </w:tcPr>
          <w:p w14:paraId="1563C9B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6" w:type="dxa"/>
            <w:shd w:val="clear" w:color="auto" w:fill="auto"/>
          </w:tcPr>
          <w:p w14:paraId="303EE45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77CA1260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Клетка – живая система.</w:t>
            </w:r>
          </w:p>
        </w:tc>
      </w:tr>
      <w:tr w:rsidR="00A524F8" w:rsidRPr="00BE5E28" w14:paraId="3F860EDC" w14:textId="77777777" w:rsidTr="00B13C69">
        <w:tc>
          <w:tcPr>
            <w:tcW w:w="543" w:type="dxa"/>
            <w:shd w:val="clear" w:color="auto" w:fill="auto"/>
          </w:tcPr>
          <w:p w14:paraId="2D8A825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35B6920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660" w:type="dxa"/>
            <w:shd w:val="clear" w:color="auto" w:fill="auto"/>
          </w:tcPr>
          <w:p w14:paraId="380C00C3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знаний о клетке. Роль клеточной теории в становлении современной естественнонаучной картины мира. Химический состав клетки. Роль неорганических и органических веществ в клетке и многоклеточном организме. Хромосомы и гены. Строение и функции хромосом.  Значение постоянства числа хромосом в клетках Строение и свойства ДНК – носителя наследственной информации. Генетический код.</w:t>
            </w:r>
          </w:p>
        </w:tc>
      </w:tr>
      <w:tr w:rsidR="00A524F8" w:rsidRPr="00BE5E28" w14:paraId="1902A8F0" w14:textId="77777777" w:rsidTr="00B13C69">
        <w:tc>
          <w:tcPr>
            <w:tcW w:w="543" w:type="dxa"/>
            <w:shd w:val="clear" w:color="auto" w:fill="auto"/>
          </w:tcPr>
          <w:p w14:paraId="14F4D57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0FAE9512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660" w:type="dxa"/>
            <w:shd w:val="clear" w:color="auto" w:fill="auto"/>
          </w:tcPr>
          <w:p w14:paraId="37998EA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 клетки. Основные части и органоиды клетки, их функции. Доядерные и ядерные клетки Вирусы – неклеточные формы жизни. </w:t>
            </w:r>
          </w:p>
        </w:tc>
      </w:tr>
      <w:tr w:rsidR="00A524F8" w:rsidRPr="00BE5E28" w14:paraId="371B8C2A" w14:textId="77777777" w:rsidTr="00B13C69">
        <w:tc>
          <w:tcPr>
            <w:tcW w:w="543" w:type="dxa"/>
            <w:shd w:val="clear" w:color="auto" w:fill="auto"/>
          </w:tcPr>
          <w:p w14:paraId="1617B3D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65BF35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660" w:type="dxa"/>
            <w:shd w:val="clear" w:color="auto" w:fill="auto"/>
          </w:tcPr>
          <w:p w14:paraId="3093F49A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Обеспечение клетки энергией. Наследственная информация и её реализация в клетке. Деление клетки – основа роста, развития и размножения организмов.</w:t>
            </w:r>
          </w:p>
        </w:tc>
      </w:tr>
      <w:tr w:rsidR="00A524F8" w:rsidRPr="00BE5E28" w14:paraId="39FF1A1F" w14:textId="77777777" w:rsidTr="00B13C69">
        <w:tc>
          <w:tcPr>
            <w:tcW w:w="543" w:type="dxa"/>
            <w:shd w:val="clear" w:color="auto" w:fill="auto"/>
          </w:tcPr>
          <w:p w14:paraId="36DD076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6" w:type="dxa"/>
            <w:shd w:val="clear" w:color="auto" w:fill="auto"/>
          </w:tcPr>
          <w:p w14:paraId="587162E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10EB9D52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Организм – живая система.</w:t>
            </w:r>
          </w:p>
        </w:tc>
      </w:tr>
      <w:tr w:rsidR="00A524F8" w:rsidRPr="00BE5E28" w14:paraId="3C0CB8FF" w14:textId="77777777" w:rsidTr="00B13C69">
        <w:tc>
          <w:tcPr>
            <w:tcW w:w="543" w:type="dxa"/>
            <w:shd w:val="clear" w:color="auto" w:fill="auto"/>
          </w:tcPr>
          <w:p w14:paraId="0A99EE1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4E50494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660" w:type="dxa"/>
            <w:shd w:val="clear" w:color="auto" w:fill="auto"/>
          </w:tcPr>
          <w:p w14:paraId="791880A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– единое целое. Одноклеточные и многоклеточные организмы. Ткани, органы, системы органов многоклеточных животных и растительных организмов.</w:t>
            </w:r>
          </w:p>
        </w:tc>
      </w:tr>
      <w:tr w:rsidR="00A524F8" w:rsidRPr="00BE5E28" w14:paraId="3684F59E" w14:textId="77777777" w:rsidTr="00B13C69">
        <w:tc>
          <w:tcPr>
            <w:tcW w:w="543" w:type="dxa"/>
            <w:shd w:val="clear" w:color="auto" w:fill="auto"/>
          </w:tcPr>
          <w:p w14:paraId="4F21F42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64A0CDD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660" w:type="dxa"/>
            <w:shd w:val="clear" w:color="auto" w:fill="auto"/>
          </w:tcPr>
          <w:p w14:paraId="0804AD9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размножения организмов: бесполое и половое. Оплодотворение и его значение. Индивидуальное развитие организмов (онтогенез). Причины нарушения развития организмов. Эмбриональное и постэмбриональное развитие человека.</w:t>
            </w:r>
          </w:p>
        </w:tc>
      </w:tr>
      <w:tr w:rsidR="00A524F8" w:rsidRPr="00BE5E28" w14:paraId="5303456B" w14:textId="77777777" w:rsidTr="00B13C69">
        <w:tc>
          <w:tcPr>
            <w:tcW w:w="543" w:type="dxa"/>
            <w:shd w:val="clear" w:color="auto" w:fill="auto"/>
          </w:tcPr>
          <w:p w14:paraId="25CF6DD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1B68B5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660" w:type="dxa"/>
            <w:shd w:val="clear" w:color="auto" w:fill="auto"/>
          </w:tcPr>
          <w:p w14:paraId="730CF441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Наследственность и изменчивость – свойства организмов. Генетика – наука о закономерностях наследственности и изменчивости. Генетическая терминология и символика.  Закономерности наследования, установленные Г.Менделем. Современные представления о гене и геноме.</w:t>
            </w:r>
          </w:p>
        </w:tc>
      </w:tr>
      <w:tr w:rsidR="00A524F8" w:rsidRPr="00BE5E28" w14:paraId="2CF3687B" w14:textId="77777777" w:rsidTr="00B13C69">
        <w:tc>
          <w:tcPr>
            <w:tcW w:w="543" w:type="dxa"/>
            <w:shd w:val="clear" w:color="auto" w:fill="auto"/>
          </w:tcPr>
          <w:p w14:paraId="3F8AF19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5063E26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660" w:type="dxa"/>
            <w:shd w:val="clear" w:color="auto" w:fill="auto"/>
          </w:tcPr>
          <w:p w14:paraId="22F1AFD6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мутагенов на организм человека. Значение генетики для медицины и селекции. Наследование признаков у человека. Наследственные болезни человека, их причины и предупреждение. Применение знаний о изменчивости и изменчивости, искусственном отборе при выведении пород и сортов. Основные методы селекции: гибридизация, искусственный отбор. Биотехнология, её достижения</w:t>
            </w:r>
          </w:p>
        </w:tc>
      </w:tr>
      <w:tr w:rsidR="00A524F8" w:rsidRPr="00BE5E28" w14:paraId="3CD46B7D" w14:textId="77777777" w:rsidTr="00B13C69">
        <w:tc>
          <w:tcPr>
            <w:tcW w:w="543" w:type="dxa"/>
            <w:shd w:val="clear" w:color="auto" w:fill="auto"/>
          </w:tcPr>
          <w:p w14:paraId="10FBF1F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436" w:type="dxa"/>
            <w:shd w:val="clear" w:color="auto" w:fill="auto"/>
          </w:tcPr>
          <w:p w14:paraId="2C7DEB1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75B1B0B1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Многообразие живой природы.</w:t>
            </w:r>
          </w:p>
        </w:tc>
      </w:tr>
      <w:tr w:rsidR="00A524F8" w:rsidRPr="00BE5E28" w14:paraId="1FBB49C6" w14:textId="77777777" w:rsidTr="00B13C69">
        <w:tc>
          <w:tcPr>
            <w:tcW w:w="543" w:type="dxa"/>
            <w:shd w:val="clear" w:color="auto" w:fill="auto"/>
          </w:tcPr>
          <w:p w14:paraId="3C2C778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10F3073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660" w:type="dxa"/>
            <w:shd w:val="clear" w:color="auto" w:fill="auto"/>
          </w:tcPr>
          <w:p w14:paraId="56694650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Бактерии. Распространение бактерий в природе, их многообразие. Значение бактерий в природе и их промышленное использование.</w:t>
            </w:r>
          </w:p>
        </w:tc>
      </w:tr>
      <w:tr w:rsidR="00A524F8" w:rsidRPr="00BE5E28" w14:paraId="482CEF17" w14:textId="77777777" w:rsidTr="00B13C69">
        <w:tc>
          <w:tcPr>
            <w:tcW w:w="543" w:type="dxa"/>
            <w:shd w:val="clear" w:color="auto" w:fill="auto"/>
          </w:tcPr>
          <w:p w14:paraId="6F09FB2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6CF6142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660" w:type="dxa"/>
            <w:shd w:val="clear" w:color="auto" w:fill="auto"/>
          </w:tcPr>
          <w:p w14:paraId="376F6971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Грибы. Плесневые и паразитические грибы. Съедобные и ядовитые шляпочные грибы. Лишайники – комплексные организмы.</w:t>
            </w:r>
          </w:p>
        </w:tc>
      </w:tr>
      <w:tr w:rsidR="00A524F8" w:rsidRPr="00BE5E28" w14:paraId="1949979E" w14:textId="77777777" w:rsidTr="00B13C69">
        <w:tc>
          <w:tcPr>
            <w:tcW w:w="543" w:type="dxa"/>
            <w:shd w:val="clear" w:color="auto" w:fill="auto"/>
          </w:tcPr>
          <w:p w14:paraId="7EDD136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023F472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660" w:type="dxa"/>
            <w:shd w:val="clear" w:color="auto" w:fill="auto"/>
          </w:tcPr>
          <w:p w14:paraId="5099045F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Растений. Основные отделы растений. Классы цветковых растений. Особенности строения, жизнедеятельности и размножения цветковых растений. Роль растений в природе и жизни человека.  Культурные растения и приёмы их выращивания.</w:t>
            </w:r>
          </w:p>
        </w:tc>
      </w:tr>
      <w:tr w:rsidR="00A524F8" w:rsidRPr="00BE5E28" w14:paraId="4E018EBC" w14:textId="77777777" w:rsidTr="00B13C69">
        <w:tc>
          <w:tcPr>
            <w:tcW w:w="543" w:type="dxa"/>
            <w:shd w:val="clear" w:color="auto" w:fill="auto"/>
          </w:tcPr>
          <w:p w14:paraId="374A507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38FE4E7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660" w:type="dxa"/>
            <w:shd w:val="clear" w:color="auto" w:fill="auto"/>
          </w:tcPr>
          <w:p w14:paraId="0F15AFAF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Царство Животных. Основные типы беспозвоночных животных. Многообразие членистоногих. Классы хордовых животных. Особенности их строения и жизнедеятельности в связи со средой обитания. Роль животных в природе и жизни человека.</w:t>
            </w:r>
          </w:p>
        </w:tc>
      </w:tr>
      <w:tr w:rsidR="00A524F8" w:rsidRPr="00BE5E28" w14:paraId="3D57F8A2" w14:textId="77777777" w:rsidTr="00B13C69">
        <w:tc>
          <w:tcPr>
            <w:tcW w:w="543" w:type="dxa"/>
            <w:shd w:val="clear" w:color="auto" w:fill="auto"/>
          </w:tcPr>
          <w:p w14:paraId="2CCDAB0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436" w:type="dxa"/>
            <w:shd w:val="clear" w:color="auto" w:fill="auto"/>
          </w:tcPr>
          <w:p w14:paraId="6927C2A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35634B9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Экосистемы.</w:t>
            </w:r>
          </w:p>
        </w:tc>
      </w:tr>
      <w:tr w:rsidR="00A524F8" w:rsidRPr="00BE5E28" w14:paraId="7FAF14D7" w14:textId="77777777" w:rsidTr="00B13C69">
        <w:tc>
          <w:tcPr>
            <w:tcW w:w="543" w:type="dxa"/>
            <w:shd w:val="clear" w:color="auto" w:fill="auto"/>
          </w:tcPr>
          <w:p w14:paraId="72EA46B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0A737C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7660" w:type="dxa"/>
            <w:shd w:val="clear" w:color="auto" w:fill="auto"/>
          </w:tcPr>
          <w:p w14:paraId="4A14167A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факторы, их значение в жизни организмов. Приспособления организмов к различным экологическим факторам. Взаимодействие разных видов в природе: конкуренция, хищничество, паразитизм, симбиоз.</w:t>
            </w:r>
          </w:p>
        </w:tc>
      </w:tr>
      <w:tr w:rsidR="00A524F8" w:rsidRPr="00BE5E28" w14:paraId="4B485037" w14:textId="77777777" w:rsidTr="00B13C69">
        <w:tc>
          <w:tcPr>
            <w:tcW w:w="543" w:type="dxa"/>
            <w:shd w:val="clear" w:color="auto" w:fill="auto"/>
          </w:tcPr>
          <w:p w14:paraId="7ABF8A1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1219CA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660" w:type="dxa"/>
            <w:shd w:val="clear" w:color="auto" w:fill="auto"/>
          </w:tcPr>
          <w:p w14:paraId="218375BB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Экосистемы. Видовая и пространственная структура экосистем. Роль производителей, потребителей и разрушителей органического вещества в экосистемах, в круговороте веществ и превращении энергии в природе. Пищевые связи в экосистеме. Устойчивость экосистем, их смена. Особенности агроэкосистем. </w:t>
            </w:r>
          </w:p>
        </w:tc>
      </w:tr>
      <w:tr w:rsidR="00A524F8" w:rsidRPr="00BE5E28" w14:paraId="08410DCD" w14:textId="77777777" w:rsidTr="00B13C69">
        <w:tc>
          <w:tcPr>
            <w:tcW w:w="543" w:type="dxa"/>
            <w:shd w:val="clear" w:color="auto" w:fill="auto"/>
          </w:tcPr>
          <w:p w14:paraId="303A1A2F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400B4C8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660" w:type="dxa"/>
            <w:shd w:val="clear" w:color="auto" w:fill="auto"/>
          </w:tcPr>
          <w:p w14:paraId="0C8292A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глобальная экосистема. Учение Н.И.Вернадского о биосфере. Роль человека в биосфере. Экологические проблемы, их влияние на жизнь людей.  Последствия деятельности человека для экосистем, влияние собственных поступков на живые организмы и экосистемы.</w:t>
            </w:r>
          </w:p>
        </w:tc>
      </w:tr>
      <w:tr w:rsidR="00A524F8" w:rsidRPr="00BE5E28" w14:paraId="6EDA4FA0" w14:textId="77777777" w:rsidTr="00B13C69">
        <w:tc>
          <w:tcPr>
            <w:tcW w:w="543" w:type="dxa"/>
            <w:shd w:val="clear" w:color="auto" w:fill="auto"/>
          </w:tcPr>
          <w:p w14:paraId="42BB31F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436" w:type="dxa"/>
            <w:shd w:val="clear" w:color="auto" w:fill="auto"/>
          </w:tcPr>
          <w:p w14:paraId="2279797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2934EFA5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Эволюция живой природы.</w:t>
            </w:r>
          </w:p>
        </w:tc>
      </w:tr>
      <w:tr w:rsidR="00A524F8" w:rsidRPr="00BE5E28" w14:paraId="6B1F24D9" w14:textId="77777777" w:rsidTr="00B13C69">
        <w:tc>
          <w:tcPr>
            <w:tcW w:w="543" w:type="dxa"/>
            <w:shd w:val="clear" w:color="auto" w:fill="auto"/>
          </w:tcPr>
          <w:p w14:paraId="482DA04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196B17C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660" w:type="dxa"/>
            <w:shd w:val="clear" w:color="auto" w:fill="auto"/>
          </w:tcPr>
          <w:p w14:paraId="3C7B8EB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эволюционных идей. Эволюционная теория Ч.Дарвина. Роль эволюционных теорий для формирования современной естественнонаучной картины мира. Вид – основная систематическая категория живого. Критерии вида. Популяция. Движущие факторы эволюции, их влияние на генофонд популяции.</w:t>
            </w:r>
          </w:p>
        </w:tc>
      </w:tr>
      <w:tr w:rsidR="00A524F8" w:rsidRPr="00BE5E28" w14:paraId="4F265C9D" w14:textId="77777777" w:rsidTr="00B13C69">
        <w:tc>
          <w:tcPr>
            <w:tcW w:w="543" w:type="dxa"/>
            <w:shd w:val="clear" w:color="auto" w:fill="auto"/>
          </w:tcPr>
          <w:p w14:paraId="24D58A4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F267992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660" w:type="dxa"/>
            <w:shd w:val="clear" w:color="auto" w:fill="auto"/>
          </w:tcPr>
          <w:p w14:paraId="72129D38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эволюции: приспособленность организмов и биологическое разнообразие видов. Гипотезы происхождения жизни. Усложнение растений и животных в процессе эволюции.</w:t>
            </w:r>
          </w:p>
        </w:tc>
      </w:tr>
      <w:tr w:rsidR="00A524F8" w:rsidRPr="00BE5E28" w14:paraId="759540E0" w14:textId="77777777" w:rsidTr="00B13C69">
        <w:tc>
          <w:tcPr>
            <w:tcW w:w="543" w:type="dxa"/>
            <w:shd w:val="clear" w:color="auto" w:fill="auto"/>
          </w:tcPr>
          <w:p w14:paraId="0DBBC2D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772E506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660" w:type="dxa"/>
            <w:shd w:val="clear" w:color="auto" w:fill="auto"/>
          </w:tcPr>
          <w:p w14:paraId="46CE5B66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Сходство человека с животными и отличия от них. Биологическая природа и социальная сущность человека. Гипотезы происхождения и эволюции человека.</w:t>
            </w:r>
          </w:p>
        </w:tc>
      </w:tr>
      <w:tr w:rsidR="00A524F8" w:rsidRPr="00BE5E28" w14:paraId="578D231B" w14:textId="77777777" w:rsidTr="00B13C69">
        <w:tc>
          <w:tcPr>
            <w:tcW w:w="543" w:type="dxa"/>
            <w:shd w:val="clear" w:color="auto" w:fill="auto"/>
          </w:tcPr>
          <w:p w14:paraId="79E6D5FF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436" w:type="dxa"/>
            <w:shd w:val="clear" w:color="auto" w:fill="auto"/>
          </w:tcPr>
          <w:p w14:paraId="27AC84F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60" w:type="dxa"/>
            <w:shd w:val="clear" w:color="auto" w:fill="auto"/>
          </w:tcPr>
          <w:p w14:paraId="20758572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его здоровье.</w:t>
            </w:r>
          </w:p>
        </w:tc>
      </w:tr>
      <w:tr w:rsidR="00A524F8" w:rsidRPr="00BE5E28" w14:paraId="1DB8A83A" w14:textId="77777777" w:rsidTr="00B13C69">
        <w:tc>
          <w:tcPr>
            <w:tcW w:w="543" w:type="dxa"/>
            <w:shd w:val="clear" w:color="auto" w:fill="auto"/>
          </w:tcPr>
          <w:p w14:paraId="5C88A19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00AC1572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660" w:type="dxa"/>
            <w:shd w:val="clear" w:color="auto" w:fill="auto"/>
          </w:tcPr>
          <w:p w14:paraId="64BF65FE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Нейрогуморальная регуляция процессов жизнедеятельности организма. Нервная система.</w:t>
            </w:r>
          </w:p>
        </w:tc>
      </w:tr>
      <w:tr w:rsidR="00A524F8" w:rsidRPr="00BE5E28" w14:paraId="5522C4F8" w14:textId="77777777" w:rsidTr="00B13C69">
        <w:tc>
          <w:tcPr>
            <w:tcW w:w="543" w:type="dxa"/>
            <w:shd w:val="clear" w:color="auto" w:fill="auto"/>
          </w:tcPr>
          <w:p w14:paraId="501A8E0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5C7EEB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660" w:type="dxa"/>
            <w:shd w:val="clear" w:color="auto" w:fill="auto"/>
          </w:tcPr>
          <w:p w14:paraId="021E07ED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Железы внешней и внутренней секреции.  Эндокринная система. Гормоны.</w:t>
            </w:r>
          </w:p>
        </w:tc>
      </w:tr>
      <w:tr w:rsidR="00A524F8" w:rsidRPr="00BE5E28" w14:paraId="146A35F4" w14:textId="77777777" w:rsidTr="00B13C69">
        <w:tc>
          <w:tcPr>
            <w:tcW w:w="543" w:type="dxa"/>
            <w:shd w:val="clear" w:color="auto" w:fill="auto"/>
          </w:tcPr>
          <w:p w14:paraId="31EB4EF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B402CC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660" w:type="dxa"/>
            <w:shd w:val="clear" w:color="auto" w:fill="auto"/>
          </w:tcPr>
          <w:p w14:paraId="58035F41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среда организма. Кровь. Группы крови. Иммунитет.</w:t>
            </w:r>
          </w:p>
        </w:tc>
      </w:tr>
      <w:tr w:rsidR="00A524F8" w:rsidRPr="00BE5E28" w14:paraId="64AD53D2" w14:textId="77777777" w:rsidTr="00B13C69">
        <w:tc>
          <w:tcPr>
            <w:tcW w:w="543" w:type="dxa"/>
            <w:shd w:val="clear" w:color="auto" w:fill="auto"/>
          </w:tcPr>
          <w:p w14:paraId="49A4965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4A28C3D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660" w:type="dxa"/>
            <w:shd w:val="clear" w:color="auto" w:fill="auto"/>
          </w:tcPr>
          <w:p w14:paraId="18ED5A4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веществ  Кровеносная и лимфатическая системы.</w:t>
            </w:r>
          </w:p>
        </w:tc>
      </w:tr>
      <w:tr w:rsidR="00A524F8" w:rsidRPr="00BE5E28" w14:paraId="7698B72E" w14:textId="77777777" w:rsidTr="00B13C69">
        <w:tc>
          <w:tcPr>
            <w:tcW w:w="543" w:type="dxa"/>
            <w:shd w:val="clear" w:color="auto" w:fill="auto"/>
          </w:tcPr>
          <w:p w14:paraId="68758D0F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00B1564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660" w:type="dxa"/>
            <w:shd w:val="clear" w:color="auto" w:fill="auto"/>
          </w:tcPr>
          <w:p w14:paraId="2E470BB4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Дыхание. Система органов дыхания.</w:t>
            </w:r>
          </w:p>
        </w:tc>
      </w:tr>
      <w:tr w:rsidR="00A524F8" w:rsidRPr="00BE5E28" w14:paraId="6369AF9E" w14:textId="77777777" w:rsidTr="00B13C69">
        <w:tc>
          <w:tcPr>
            <w:tcW w:w="543" w:type="dxa"/>
            <w:shd w:val="clear" w:color="auto" w:fill="auto"/>
          </w:tcPr>
          <w:p w14:paraId="5BB84D4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487A15E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7660" w:type="dxa"/>
            <w:shd w:val="clear" w:color="auto" w:fill="auto"/>
          </w:tcPr>
          <w:p w14:paraId="0EA82394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Опора и движение. Опорно-двигательная система</w:t>
            </w:r>
          </w:p>
        </w:tc>
      </w:tr>
      <w:tr w:rsidR="00A524F8" w:rsidRPr="00BE5E28" w14:paraId="50910671" w14:textId="77777777" w:rsidTr="00B13C69">
        <w:tc>
          <w:tcPr>
            <w:tcW w:w="543" w:type="dxa"/>
            <w:shd w:val="clear" w:color="auto" w:fill="auto"/>
          </w:tcPr>
          <w:p w14:paraId="68832BD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0B35E972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  <w:tc>
          <w:tcPr>
            <w:tcW w:w="7660" w:type="dxa"/>
            <w:shd w:val="clear" w:color="auto" w:fill="auto"/>
          </w:tcPr>
          <w:p w14:paraId="2E496413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Питание. Пищеварительная система.. Роль ферментов в пищеварении.</w:t>
            </w:r>
          </w:p>
        </w:tc>
      </w:tr>
      <w:tr w:rsidR="00A524F8" w:rsidRPr="00BE5E28" w14:paraId="2CADE457" w14:textId="77777777" w:rsidTr="00B13C69">
        <w:tc>
          <w:tcPr>
            <w:tcW w:w="543" w:type="dxa"/>
            <w:shd w:val="clear" w:color="auto" w:fill="auto"/>
          </w:tcPr>
          <w:p w14:paraId="66B0F93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E55767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  <w:tc>
          <w:tcPr>
            <w:tcW w:w="7660" w:type="dxa"/>
            <w:shd w:val="clear" w:color="auto" w:fill="auto"/>
          </w:tcPr>
          <w:p w14:paraId="1FAF8C81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энергии. Витамины.</w:t>
            </w:r>
          </w:p>
        </w:tc>
      </w:tr>
      <w:tr w:rsidR="00A524F8" w:rsidRPr="00BE5E28" w14:paraId="6F8ABAB9" w14:textId="77777777" w:rsidTr="00B13C69">
        <w:tc>
          <w:tcPr>
            <w:tcW w:w="543" w:type="dxa"/>
            <w:shd w:val="clear" w:color="auto" w:fill="auto"/>
          </w:tcPr>
          <w:p w14:paraId="261DAF4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5BDA102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</w:t>
            </w:r>
          </w:p>
        </w:tc>
        <w:tc>
          <w:tcPr>
            <w:tcW w:w="7660" w:type="dxa"/>
            <w:shd w:val="clear" w:color="auto" w:fill="auto"/>
          </w:tcPr>
          <w:p w14:paraId="57ABA94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Выделение. Мочевыделительная система.</w:t>
            </w:r>
          </w:p>
        </w:tc>
      </w:tr>
      <w:tr w:rsidR="00A524F8" w:rsidRPr="00BE5E28" w14:paraId="07DC9AED" w14:textId="77777777" w:rsidTr="00B13C69">
        <w:tc>
          <w:tcPr>
            <w:tcW w:w="543" w:type="dxa"/>
            <w:shd w:val="clear" w:color="auto" w:fill="auto"/>
          </w:tcPr>
          <w:p w14:paraId="382A3D8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478804E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</w:t>
            </w:r>
          </w:p>
        </w:tc>
        <w:tc>
          <w:tcPr>
            <w:tcW w:w="7660" w:type="dxa"/>
            <w:shd w:val="clear" w:color="auto" w:fill="auto"/>
          </w:tcPr>
          <w:p w14:paraId="4830814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Покровы тела.</w:t>
            </w:r>
          </w:p>
        </w:tc>
      </w:tr>
      <w:tr w:rsidR="00A524F8" w:rsidRPr="00BE5E28" w14:paraId="40034D8E" w14:textId="77777777" w:rsidTr="00B13C69">
        <w:tc>
          <w:tcPr>
            <w:tcW w:w="543" w:type="dxa"/>
            <w:shd w:val="clear" w:color="auto" w:fill="auto"/>
          </w:tcPr>
          <w:p w14:paraId="35301B9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119E364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7660" w:type="dxa"/>
            <w:shd w:val="clear" w:color="auto" w:fill="auto"/>
          </w:tcPr>
          <w:p w14:paraId="7D945EB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чувств, их роль в жизни человека.</w:t>
            </w:r>
          </w:p>
        </w:tc>
      </w:tr>
      <w:tr w:rsidR="00A524F8" w:rsidRPr="00BE5E28" w14:paraId="1710F30D" w14:textId="77777777" w:rsidTr="00B13C69">
        <w:tc>
          <w:tcPr>
            <w:tcW w:w="543" w:type="dxa"/>
            <w:shd w:val="clear" w:color="auto" w:fill="auto"/>
          </w:tcPr>
          <w:p w14:paraId="59C312C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2BB4667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7.12</w:t>
            </w:r>
          </w:p>
        </w:tc>
        <w:tc>
          <w:tcPr>
            <w:tcW w:w="7660" w:type="dxa"/>
            <w:shd w:val="clear" w:color="auto" w:fill="auto"/>
          </w:tcPr>
          <w:p w14:paraId="42CB949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и поведение человека. Высшая нервная деятельность. Безусловные и условные рефлексы.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 человека. Особенности психики:  осмысленность восприятия, словесно-логическое мышление. Значение интеллектуальных, творческих и эстетических потребностей. Цели и мотивы деятельности. Индивидуальные особенности личности: способности, темперамент, характер.</w:t>
            </w:r>
          </w:p>
        </w:tc>
      </w:tr>
      <w:tr w:rsidR="00A524F8" w:rsidRPr="00BE5E28" w14:paraId="2F5A2392" w14:textId="77777777" w:rsidTr="00B13C69">
        <w:tc>
          <w:tcPr>
            <w:tcW w:w="543" w:type="dxa"/>
            <w:shd w:val="clear" w:color="auto" w:fill="auto"/>
          </w:tcPr>
          <w:p w14:paraId="0048ED0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08BACF7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7.13</w:t>
            </w:r>
          </w:p>
        </w:tc>
        <w:tc>
          <w:tcPr>
            <w:tcW w:w="7660" w:type="dxa"/>
            <w:shd w:val="clear" w:color="auto" w:fill="auto"/>
          </w:tcPr>
          <w:p w14:paraId="01B59D24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и природная среда, адаптация в ней человека. Соблюдение санитарно-гигиенических норм и правил здорового образа жизни. Переливание крови. Факторы, укрепляющие здоровье, двигательная активность, рациональное питание, рациональная организация труда и отдыха. Факторы риска: курение, употребление алкоголя, несбалансированное питание, вредные условия труда, дистресс, гиподинамия, употребление наркотиков,. иммунодефициты (СПИД и др.), гепатит, мочеполовые и другие инфекционные заболевания, их предупреждение. Последствия влияния алкоголя, никотина, наркотических веществ на развитие зародыша человека.</w:t>
            </w:r>
          </w:p>
        </w:tc>
      </w:tr>
      <w:tr w:rsidR="00A524F8" w:rsidRPr="00BE5E28" w14:paraId="73863B69" w14:textId="77777777" w:rsidTr="00B13C69">
        <w:tc>
          <w:tcPr>
            <w:tcW w:w="543" w:type="dxa"/>
            <w:shd w:val="clear" w:color="auto" w:fill="auto"/>
          </w:tcPr>
          <w:p w14:paraId="301356C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shd w:val="clear" w:color="auto" w:fill="auto"/>
          </w:tcPr>
          <w:p w14:paraId="70F5303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7.14</w:t>
            </w:r>
          </w:p>
        </w:tc>
        <w:tc>
          <w:tcPr>
            <w:tcW w:w="7660" w:type="dxa"/>
            <w:shd w:val="clear" w:color="auto" w:fill="auto"/>
          </w:tcPr>
          <w:p w14:paraId="0946931B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отравлений, вызываемых ядовитыми растениями и грибами. Профилактика заболеваний, вызываемых паразитическими животными и животными – переносчиками возбудителей болезней. Приёмы оказания первой доврачебной помощи при отравлении некачественными продуктами, ядовитыми грибами, угарным газом; при спасении утопающего, кровотечениях; травмах опорно-двигательной системы; ожогах, обморожениях и профилактика этих несчастных случаев.</w:t>
            </w:r>
          </w:p>
        </w:tc>
      </w:tr>
    </w:tbl>
    <w:p w14:paraId="7FA22BB8" w14:textId="77777777" w:rsidR="00A524F8" w:rsidRPr="00BE5E28" w:rsidRDefault="00A524F8" w:rsidP="00D51C62">
      <w:pPr>
        <w:spacing w:after="0" w:line="240" w:lineRule="auto"/>
        <w:ind w:right="-8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4265C" w14:textId="77777777" w:rsidR="00A524F8" w:rsidRPr="00B257F3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Кодификатор </w:t>
      </w:r>
    </w:p>
    <w:p w14:paraId="01F05C49" w14:textId="77777777" w:rsidR="00B13C69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E2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планируемых резул</w:t>
      </w:r>
      <w:r w:rsidR="00B13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ьтатов обучения при проведении </w:t>
      </w:r>
      <w:r w:rsidRPr="00BE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входной </w:t>
      </w:r>
      <w:r w:rsidR="004910F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</w:t>
      </w:r>
    </w:p>
    <w:p w14:paraId="7D110D38" w14:textId="77777777" w:rsidR="00A524F8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биологии в 10 классе</w:t>
      </w:r>
    </w:p>
    <w:p w14:paraId="12352019" w14:textId="77777777" w:rsidR="00A524F8" w:rsidRPr="00BE5E28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04"/>
        <w:gridCol w:w="15"/>
        <w:gridCol w:w="8702"/>
      </w:tblGrid>
      <w:tr w:rsidR="00A524F8" w:rsidRPr="00BE5E28" w14:paraId="4943D2A9" w14:textId="77777777" w:rsidTr="00B13C69">
        <w:trPr>
          <w:trHeight w:val="268"/>
        </w:trPr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14:paraId="1B1D2824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820" w:type="dxa"/>
            <w:tcBorders>
              <w:bottom w:val="single" w:sz="4" w:space="0" w:color="auto"/>
            </w:tcBorders>
          </w:tcPr>
          <w:p w14:paraId="4899A460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A524F8" w:rsidRPr="00BE5E28" w14:paraId="30246C73" w14:textId="77777777" w:rsidTr="00B13C69">
        <w:tc>
          <w:tcPr>
            <w:tcW w:w="819" w:type="dxa"/>
            <w:gridSpan w:val="2"/>
          </w:tcPr>
          <w:p w14:paraId="49F58AC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20" w:type="dxa"/>
          </w:tcPr>
          <w:p w14:paraId="6BDA48B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знать/понимать</w:t>
            </w:r>
          </w:p>
        </w:tc>
      </w:tr>
      <w:tr w:rsidR="00A524F8" w:rsidRPr="00BE5E28" w14:paraId="0CC271EB" w14:textId="77777777" w:rsidTr="00B13C69">
        <w:tc>
          <w:tcPr>
            <w:tcW w:w="819" w:type="dxa"/>
            <w:gridSpan w:val="2"/>
          </w:tcPr>
          <w:p w14:paraId="006134D9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8820" w:type="dxa"/>
          </w:tcPr>
          <w:p w14:paraId="2C351DBC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признаки биологических объектов:</w:t>
            </w:r>
          </w:p>
        </w:tc>
      </w:tr>
      <w:tr w:rsidR="00A524F8" w:rsidRPr="00BE5E28" w14:paraId="62339B36" w14:textId="77777777" w:rsidTr="00B13C69">
        <w:trPr>
          <w:trHeight w:val="266"/>
        </w:trPr>
        <w:tc>
          <w:tcPr>
            <w:tcW w:w="819" w:type="dxa"/>
            <w:gridSpan w:val="2"/>
            <w:tcBorders>
              <w:bottom w:val="single" w:sz="4" w:space="0" w:color="auto"/>
            </w:tcBorders>
          </w:tcPr>
          <w:p w14:paraId="1A99043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1.1.1</w:t>
            </w:r>
          </w:p>
        </w:tc>
        <w:tc>
          <w:tcPr>
            <w:tcW w:w="8820" w:type="dxa"/>
            <w:tcBorders>
              <w:bottom w:val="single" w:sz="4" w:space="0" w:color="auto"/>
            </w:tcBorders>
          </w:tcPr>
          <w:p w14:paraId="7B435C29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живых организмов (растений, животных, грибов и бактерий);</w:t>
            </w:r>
          </w:p>
        </w:tc>
      </w:tr>
      <w:tr w:rsidR="00A524F8" w:rsidRPr="00BE5E28" w14:paraId="67F0B864" w14:textId="77777777" w:rsidTr="00B13C69">
        <w:tc>
          <w:tcPr>
            <w:tcW w:w="819" w:type="dxa"/>
            <w:gridSpan w:val="2"/>
          </w:tcPr>
          <w:p w14:paraId="70D64C71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1.1.2</w:t>
            </w:r>
          </w:p>
        </w:tc>
        <w:tc>
          <w:tcPr>
            <w:tcW w:w="8820" w:type="dxa"/>
          </w:tcPr>
          <w:p w14:paraId="683F857B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генов, хромосом, клеток;</w:t>
            </w:r>
          </w:p>
        </w:tc>
      </w:tr>
      <w:tr w:rsidR="00A524F8" w:rsidRPr="00BE5E28" w14:paraId="7613FEC1" w14:textId="77777777" w:rsidTr="00B13C69">
        <w:tc>
          <w:tcPr>
            <w:tcW w:w="819" w:type="dxa"/>
            <w:gridSpan w:val="2"/>
          </w:tcPr>
          <w:p w14:paraId="18DEC612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1.1.3</w:t>
            </w:r>
          </w:p>
        </w:tc>
        <w:tc>
          <w:tcPr>
            <w:tcW w:w="8820" w:type="dxa"/>
          </w:tcPr>
          <w:p w14:paraId="3561700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популяций, экосистем, агроэкосистем, биосферы;</w:t>
            </w:r>
          </w:p>
        </w:tc>
      </w:tr>
      <w:tr w:rsidR="00A524F8" w:rsidRPr="00BE5E28" w14:paraId="6F1505E9" w14:textId="77777777" w:rsidTr="00B13C69">
        <w:tc>
          <w:tcPr>
            <w:tcW w:w="819" w:type="dxa"/>
            <w:gridSpan w:val="2"/>
          </w:tcPr>
          <w:p w14:paraId="78212B1F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8820" w:type="dxa"/>
          </w:tcPr>
          <w:p w14:paraId="2B802B97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сущность биологических процессов:</w:t>
            </w:r>
          </w:p>
        </w:tc>
      </w:tr>
      <w:tr w:rsidR="00A524F8" w:rsidRPr="00BE5E28" w14:paraId="13D3A163" w14:textId="77777777" w:rsidTr="00B13C69">
        <w:trPr>
          <w:trHeight w:val="826"/>
        </w:trPr>
        <w:tc>
          <w:tcPr>
            <w:tcW w:w="819" w:type="dxa"/>
            <w:gridSpan w:val="2"/>
          </w:tcPr>
          <w:p w14:paraId="1490B57B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1.2.1</w:t>
            </w:r>
          </w:p>
        </w:tc>
        <w:tc>
          <w:tcPr>
            <w:tcW w:w="8820" w:type="dxa"/>
          </w:tcPr>
          <w:p w14:paraId="0E8EF0A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обмен веществ и превращение энергии, питание, дыхание, выделение, транспорт веществ, рост, развитие, размножение, наследственность и изменчивость,</w:t>
            </w:r>
          </w:p>
          <w:p w14:paraId="1CB2D64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регуляция жизнедеятельности организма, раздражимость;</w:t>
            </w:r>
          </w:p>
        </w:tc>
      </w:tr>
      <w:tr w:rsidR="00A524F8" w:rsidRPr="00BE5E28" w14:paraId="7D3B691E" w14:textId="77777777" w:rsidTr="00B13C69">
        <w:trPr>
          <w:trHeight w:val="271"/>
        </w:trPr>
        <w:tc>
          <w:tcPr>
            <w:tcW w:w="819" w:type="dxa"/>
            <w:gridSpan w:val="2"/>
          </w:tcPr>
          <w:p w14:paraId="38E317E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1.2.2</w:t>
            </w:r>
          </w:p>
        </w:tc>
        <w:tc>
          <w:tcPr>
            <w:tcW w:w="8820" w:type="dxa"/>
          </w:tcPr>
          <w:p w14:paraId="7B18B09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круговорот веществ и превращение энергии в экосистемах;</w:t>
            </w:r>
          </w:p>
        </w:tc>
      </w:tr>
      <w:tr w:rsidR="00A524F8" w:rsidRPr="00BE5E28" w14:paraId="13B4808C" w14:textId="77777777" w:rsidTr="00B13C69">
        <w:trPr>
          <w:trHeight w:val="545"/>
        </w:trPr>
        <w:tc>
          <w:tcPr>
            <w:tcW w:w="819" w:type="dxa"/>
            <w:gridSpan w:val="2"/>
          </w:tcPr>
          <w:p w14:paraId="6B3CA333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1.3</w:t>
            </w:r>
          </w:p>
        </w:tc>
        <w:tc>
          <w:tcPr>
            <w:tcW w:w="8820" w:type="dxa"/>
          </w:tcPr>
          <w:p w14:paraId="104DCCBF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особенности организма человека, его строения, жизнедеятельности, высшей нервной деятельности и поведения</w:t>
            </w:r>
          </w:p>
        </w:tc>
      </w:tr>
      <w:tr w:rsidR="00A524F8" w:rsidRPr="00BE5E28" w14:paraId="75D0FDC4" w14:textId="77777777" w:rsidTr="00B13C69">
        <w:tc>
          <w:tcPr>
            <w:tcW w:w="819" w:type="dxa"/>
            <w:gridSpan w:val="2"/>
          </w:tcPr>
          <w:p w14:paraId="0EB44770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820" w:type="dxa"/>
          </w:tcPr>
          <w:p w14:paraId="35255F97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уметь</w:t>
            </w:r>
          </w:p>
        </w:tc>
      </w:tr>
      <w:tr w:rsidR="00A524F8" w:rsidRPr="00BE5E28" w14:paraId="5E7A7039" w14:textId="77777777" w:rsidTr="00B13C69">
        <w:tc>
          <w:tcPr>
            <w:tcW w:w="819" w:type="dxa"/>
            <w:gridSpan w:val="2"/>
          </w:tcPr>
          <w:p w14:paraId="6DA44734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8820" w:type="dxa"/>
          </w:tcPr>
          <w:p w14:paraId="524C9199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ind w:left="117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объяснять:</w:t>
            </w:r>
          </w:p>
        </w:tc>
      </w:tr>
      <w:tr w:rsidR="00A524F8" w:rsidRPr="00BE5E28" w14:paraId="25D8565B" w14:textId="77777777" w:rsidTr="00B13C69">
        <w:trPr>
          <w:trHeight w:val="560"/>
        </w:trPr>
        <w:tc>
          <w:tcPr>
            <w:tcW w:w="819" w:type="dxa"/>
            <w:gridSpan w:val="2"/>
          </w:tcPr>
          <w:p w14:paraId="1A302C27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2.1.1</w:t>
            </w:r>
          </w:p>
        </w:tc>
        <w:tc>
          <w:tcPr>
            <w:tcW w:w="8820" w:type="dxa"/>
          </w:tcPr>
          <w:p w14:paraId="451A87CB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роль биологии в формировании современной естественнонаучной картины мира, в практической деятельности людей и самого ученика;</w:t>
            </w:r>
          </w:p>
        </w:tc>
      </w:tr>
      <w:tr w:rsidR="00A524F8" w:rsidRPr="00BE5E28" w14:paraId="03F21E4C" w14:textId="77777777" w:rsidTr="00B13C69">
        <w:trPr>
          <w:trHeight w:val="554"/>
        </w:trPr>
        <w:tc>
          <w:tcPr>
            <w:tcW w:w="819" w:type="dxa"/>
            <w:gridSpan w:val="2"/>
          </w:tcPr>
          <w:p w14:paraId="7775B234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2.1.2</w:t>
            </w:r>
          </w:p>
        </w:tc>
        <w:tc>
          <w:tcPr>
            <w:tcW w:w="8820" w:type="dxa"/>
          </w:tcPr>
          <w:p w14:paraId="79426A3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родство, общность происхождения и эволюцию растений и животных (на примере сопоставления отдельных групп);</w:t>
            </w:r>
          </w:p>
        </w:tc>
      </w:tr>
      <w:tr w:rsidR="00A524F8" w:rsidRPr="00BE5E28" w14:paraId="7F779D3B" w14:textId="77777777" w:rsidTr="00B13C69">
        <w:trPr>
          <w:trHeight w:val="281"/>
        </w:trPr>
        <w:tc>
          <w:tcPr>
            <w:tcW w:w="819" w:type="dxa"/>
            <w:gridSpan w:val="2"/>
          </w:tcPr>
          <w:p w14:paraId="7A80FA62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2.1.3</w:t>
            </w:r>
          </w:p>
        </w:tc>
        <w:tc>
          <w:tcPr>
            <w:tcW w:w="8820" w:type="dxa"/>
          </w:tcPr>
          <w:p w14:paraId="41128B52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роль различных организмов в жизни человека и собственной деятельности;</w:t>
            </w:r>
          </w:p>
        </w:tc>
      </w:tr>
      <w:tr w:rsidR="00A524F8" w:rsidRPr="00BE5E28" w14:paraId="73D361E2" w14:textId="77777777" w:rsidTr="00B13C69">
        <w:tc>
          <w:tcPr>
            <w:tcW w:w="819" w:type="dxa"/>
            <w:gridSpan w:val="2"/>
          </w:tcPr>
          <w:p w14:paraId="2AD7D579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2.1.4</w:t>
            </w:r>
          </w:p>
        </w:tc>
        <w:tc>
          <w:tcPr>
            <w:tcW w:w="8820" w:type="dxa"/>
          </w:tcPr>
          <w:p w14:paraId="3525524F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взаимосвязи организмов и окружающей среды;</w:t>
            </w:r>
          </w:p>
        </w:tc>
      </w:tr>
      <w:tr w:rsidR="00A524F8" w:rsidRPr="00BE5E28" w14:paraId="0BB83D76" w14:textId="77777777" w:rsidTr="00B13C69">
        <w:trPr>
          <w:trHeight w:val="266"/>
        </w:trPr>
        <w:tc>
          <w:tcPr>
            <w:tcW w:w="819" w:type="dxa"/>
            <w:gridSpan w:val="2"/>
          </w:tcPr>
          <w:p w14:paraId="0F5F1C5B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2.1.5</w:t>
            </w:r>
          </w:p>
        </w:tc>
        <w:tc>
          <w:tcPr>
            <w:tcW w:w="8820" w:type="dxa"/>
          </w:tcPr>
          <w:p w14:paraId="4ECF8F4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 xml:space="preserve">роль биологического разнообразия в сохранении биосферы; </w:t>
            </w:r>
          </w:p>
        </w:tc>
      </w:tr>
      <w:tr w:rsidR="00A524F8" w:rsidRPr="00BE5E28" w14:paraId="49B20446" w14:textId="77777777" w:rsidTr="00B13C69">
        <w:trPr>
          <w:trHeight w:val="269"/>
        </w:trPr>
        <w:tc>
          <w:tcPr>
            <w:tcW w:w="819" w:type="dxa"/>
            <w:gridSpan w:val="2"/>
          </w:tcPr>
          <w:p w14:paraId="361A80DB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2.1.6</w:t>
            </w:r>
          </w:p>
        </w:tc>
        <w:tc>
          <w:tcPr>
            <w:tcW w:w="8820" w:type="dxa"/>
          </w:tcPr>
          <w:p w14:paraId="31CE12BF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необходимость защиты окружающей среды;</w:t>
            </w:r>
          </w:p>
        </w:tc>
      </w:tr>
      <w:tr w:rsidR="00A524F8" w:rsidRPr="00BE5E28" w14:paraId="6826FE92" w14:textId="77777777" w:rsidTr="00B13C69">
        <w:trPr>
          <w:trHeight w:val="562"/>
        </w:trPr>
        <w:tc>
          <w:tcPr>
            <w:tcW w:w="819" w:type="dxa"/>
            <w:gridSpan w:val="2"/>
          </w:tcPr>
          <w:p w14:paraId="4D5AD7EE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lastRenderedPageBreak/>
              <w:t>2.1.7</w:t>
            </w:r>
          </w:p>
        </w:tc>
        <w:tc>
          <w:tcPr>
            <w:tcW w:w="8820" w:type="dxa"/>
          </w:tcPr>
          <w:p w14:paraId="311AB1E2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родство человека с млекопитающими животными, место и роль человека в природе;</w:t>
            </w:r>
          </w:p>
        </w:tc>
      </w:tr>
      <w:tr w:rsidR="00A524F8" w:rsidRPr="00BE5E28" w14:paraId="2118FB13" w14:textId="77777777" w:rsidTr="00B13C69">
        <w:tc>
          <w:tcPr>
            <w:tcW w:w="819" w:type="dxa"/>
            <w:gridSpan w:val="2"/>
          </w:tcPr>
          <w:p w14:paraId="3B010E37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2.1.8</w:t>
            </w:r>
          </w:p>
        </w:tc>
        <w:tc>
          <w:tcPr>
            <w:tcW w:w="8820" w:type="dxa"/>
          </w:tcPr>
          <w:p w14:paraId="328B3264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взаимосвязи человека и окружающей среды;</w:t>
            </w:r>
          </w:p>
        </w:tc>
      </w:tr>
      <w:tr w:rsidR="00A524F8" w:rsidRPr="00BE5E28" w14:paraId="4AF786A7" w14:textId="77777777" w:rsidTr="00B13C69">
        <w:trPr>
          <w:trHeight w:val="243"/>
        </w:trPr>
        <w:tc>
          <w:tcPr>
            <w:tcW w:w="819" w:type="dxa"/>
            <w:gridSpan w:val="2"/>
          </w:tcPr>
          <w:p w14:paraId="5664CC16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2.1.9</w:t>
            </w:r>
          </w:p>
        </w:tc>
        <w:tc>
          <w:tcPr>
            <w:tcW w:w="8820" w:type="dxa"/>
          </w:tcPr>
          <w:p w14:paraId="73F64D11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зависимость собственного здоровья от состояния окружающей среды;</w:t>
            </w:r>
          </w:p>
        </w:tc>
      </w:tr>
      <w:tr w:rsidR="00A524F8" w:rsidRPr="00BE5E28" w14:paraId="603AF1F1" w14:textId="77777777" w:rsidTr="00B13C69">
        <w:trPr>
          <w:trHeight w:val="562"/>
        </w:trPr>
        <w:tc>
          <w:tcPr>
            <w:tcW w:w="819" w:type="dxa"/>
            <w:gridSpan w:val="2"/>
          </w:tcPr>
          <w:p w14:paraId="14F589B7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2.1.10</w:t>
            </w:r>
          </w:p>
        </w:tc>
        <w:tc>
          <w:tcPr>
            <w:tcW w:w="8820" w:type="dxa"/>
          </w:tcPr>
          <w:p w14:paraId="2AB0EB2D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причины наследственности и изменчивости, проявления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E5E28">
              <w:rPr>
                <w:rFonts w:cs="Times New Roman"/>
                <w:sz w:val="24"/>
                <w:szCs w:val="24"/>
              </w:rPr>
              <w:t>наследственных заболеваний, иммунитета у человека;</w:t>
            </w:r>
          </w:p>
        </w:tc>
      </w:tr>
      <w:tr w:rsidR="00A524F8" w:rsidRPr="00BE5E28" w14:paraId="5E23A158" w14:textId="77777777" w:rsidTr="00B13C69">
        <w:tc>
          <w:tcPr>
            <w:tcW w:w="819" w:type="dxa"/>
            <w:gridSpan w:val="2"/>
          </w:tcPr>
          <w:p w14:paraId="50608729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2.1.11</w:t>
            </w:r>
          </w:p>
        </w:tc>
        <w:tc>
          <w:tcPr>
            <w:tcW w:w="8820" w:type="dxa"/>
          </w:tcPr>
          <w:p w14:paraId="222E1D38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роль гормонов и витаминов в организме;</w:t>
            </w:r>
          </w:p>
        </w:tc>
      </w:tr>
      <w:tr w:rsidR="00A524F8" w:rsidRPr="00BE5E28" w14:paraId="7EAFA11E" w14:textId="77777777" w:rsidTr="00B13C69">
        <w:tc>
          <w:tcPr>
            <w:tcW w:w="819" w:type="dxa"/>
            <w:gridSpan w:val="2"/>
          </w:tcPr>
          <w:p w14:paraId="17F1890F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2.2</w:t>
            </w:r>
          </w:p>
        </w:tc>
        <w:tc>
          <w:tcPr>
            <w:tcW w:w="8820" w:type="dxa"/>
          </w:tcPr>
          <w:p w14:paraId="2823C0FE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>изучать биологические объекты и процессы:</w:t>
            </w:r>
          </w:p>
        </w:tc>
      </w:tr>
      <w:tr w:rsidR="00A524F8" w:rsidRPr="00BE5E28" w14:paraId="12A95D94" w14:textId="77777777" w:rsidTr="00B13C69">
        <w:tc>
          <w:tcPr>
            <w:tcW w:w="819" w:type="dxa"/>
            <w:gridSpan w:val="2"/>
          </w:tcPr>
          <w:p w14:paraId="32C4FBB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2.2.1</w:t>
            </w:r>
          </w:p>
        </w:tc>
        <w:tc>
          <w:tcPr>
            <w:tcW w:w="8820" w:type="dxa"/>
          </w:tcPr>
          <w:p w14:paraId="49F9E3E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описывать и объяснять результаты опытов;</w:t>
            </w:r>
          </w:p>
        </w:tc>
      </w:tr>
      <w:tr w:rsidR="00A524F8" w:rsidRPr="00BE5E28" w14:paraId="1DCAD148" w14:textId="77777777" w:rsidTr="00B13C69">
        <w:tc>
          <w:tcPr>
            <w:tcW w:w="819" w:type="dxa"/>
            <w:gridSpan w:val="2"/>
          </w:tcPr>
          <w:p w14:paraId="0677BAE1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2.2.2</w:t>
            </w:r>
          </w:p>
        </w:tc>
        <w:tc>
          <w:tcPr>
            <w:tcW w:w="8820" w:type="dxa"/>
          </w:tcPr>
          <w:p w14:paraId="3A49017C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описывать биологические объекты;</w:t>
            </w:r>
          </w:p>
        </w:tc>
      </w:tr>
      <w:tr w:rsidR="00A524F8" w:rsidRPr="00BE5E28" w14:paraId="77FC1DA1" w14:textId="77777777" w:rsidTr="00B13C69">
        <w:trPr>
          <w:trHeight w:val="527"/>
        </w:trPr>
        <w:tc>
          <w:tcPr>
            <w:tcW w:w="819" w:type="dxa"/>
            <w:gridSpan w:val="2"/>
          </w:tcPr>
          <w:p w14:paraId="08CB8BD4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8820" w:type="dxa"/>
          </w:tcPr>
          <w:p w14:paraId="03C0013C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выявлять </w:t>
            </w:r>
            <w:r w:rsidRPr="00BE5E28">
              <w:rPr>
                <w:rFonts w:cs="Times New Roman"/>
                <w:sz w:val="24"/>
                <w:szCs w:val="24"/>
              </w:rPr>
              <w:t>изменчивость организмов, приспособления организмов к среде обитания, типы взаимодействия разных видов в экосистеме;</w:t>
            </w:r>
          </w:p>
        </w:tc>
      </w:tr>
      <w:tr w:rsidR="00A524F8" w:rsidRPr="00BE5E28" w14:paraId="49114C68" w14:textId="77777777" w:rsidTr="00B13C69">
        <w:trPr>
          <w:trHeight w:val="804"/>
        </w:trPr>
        <w:tc>
          <w:tcPr>
            <w:tcW w:w="819" w:type="dxa"/>
            <w:gridSpan w:val="2"/>
          </w:tcPr>
          <w:p w14:paraId="1E09AA98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2.5</w:t>
            </w:r>
          </w:p>
        </w:tc>
        <w:tc>
          <w:tcPr>
            <w:tcW w:w="8820" w:type="dxa"/>
          </w:tcPr>
          <w:p w14:paraId="73E23B7E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сравнивать </w:t>
            </w:r>
            <w:r w:rsidRPr="00BE5E28">
              <w:rPr>
                <w:rFonts w:cs="Times New Roman"/>
                <w:sz w:val="24"/>
                <w:szCs w:val="24"/>
              </w:rPr>
              <w:t>биологические объекты (клетки, ткани, органы и системы органов, представителей отдельных систематических групп) и делать выводы на основе сравнения;</w:t>
            </w:r>
          </w:p>
        </w:tc>
      </w:tr>
      <w:tr w:rsidR="00A524F8" w:rsidRPr="00BE5E28" w14:paraId="5432D7E5" w14:textId="77777777" w:rsidTr="00B13C69">
        <w:trPr>
          <w:trHeight w:val="562"/>
        </w:trPr>
        <w:tc>
          <w:tcPr>
            <w:tcW w:w="819" w:type="dxa"/>
            <w:gridSpan w:val="2"/>
          </w:tcPr>
          <w:p w14:paraId="37AD0088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2.6</w:t>
            </w:r>
          </w:p>
        </w:tc>
        <w:tc>
          <w:tcPr>
            <w:tcW w:w="8820" w:type="dxa"/>
          </w:tcPr>
          <w:p w14:paraId="02FA3794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определять </w:t>
            </w:r>
            <w:r w:rsidRPr="00BE5E28">
              <w:rPr>
                <w:rFonts w:cs="Times New Roman"/>
                <w:sz w:val="24"/>
                <w:szCs w:val="24"/>
              </w:rPr>
              <w:t>принадлежность биологических объектов к определенной систематической группе (классификация);</w:t>
            </w:r>
          </w:p>
        </w:tc>
      </w:tr>
      <w:tr w:rsidR="00A524F8" w:rsidRPr="00BE5E28" w14:paraId="6A7E4558" w14:textId="77777777" w:rsidTr="00B13C69">
        <w:trPr>
          <w:trHeight w:val="526"/>
        </w:trPr>
        <w:tc>
          <w:tcPr>
            <w:tcW w:w="819" w:type="dxa"/>
            <w:gridSpan w:val="2"/>
          </w:tcPr>
          <w:p w14:paraId="3D914FB3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2.7</w:t>
            </w:r>
          </w:p>
        </w:tc>
        <w:tc>
          <w:tcPr>
            <w:tcW w:w="8820" w:type="dxa"/>
          </w:tcPr>
          <w:p w14:paraId="0AAB58E7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анализировать и оценивать </w:t>
            </w:r>
            <w:r w:rsidRPr="00BE5E28">
              <w:rPr>
                <w:rFonts w:cs="Times New Roman"/>
                <w:sz w:val="24"/>
                <w:szCs w:val="24"/>
              </w:rPr>
              <w:t>воздействие факторов окружающей среды, факторов риска на здоровье, последствий деятельности человека в экосистемах;</w:t>
            </w:r>
          </w:p>
        </w:tc>
      </w:tr>
      <w:tr w:rsidR="00A524F8" w:rsidRPr="00BE5E28" w14:paraId="1C21A7A0" w14:textId="77777777" w:rsidTr="00B13C69">
        <w:trPr>
          <w:trHeight w:val="818"/>
        </w:trPr>
        <w:tc>
          <w:tcPr>
            <w:tcW w:w="804" w:type="dxa"/>
          </w:tcPr>
          <w:p w14:paraId="0937405A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sz w:val="24"/>
                <w:szCs w:val="24"/>
              </w:rPr>
              <w:t>2.8</w:t>
            </w:r>
          </w:p>
        </w:tc>
        <w:tc>
          <w:tcPr>
            <w:tcW w:w="8835" w:type="dxa"/>
            <w:gridSpan w:val="2"/>
          </w:tcPr>
          <w:p w14:paraId="27AC6815" w14:textId="77777777" w:rsidR="00A524F8" w:rsidRPr="00BE5E28" w:rsidRDefault="00A524F8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проводить самостоятельный поиск биологической информации: </w:t>
            </w:r>
            <w:r w:rsidRPr="00BE5E28">
              <w:rPr>
                <w:rFonts w:cs="Times New Roman"/>
                <w:sz w:val="24"/>
                <w:szCs w:val="24"/>
              </w:rPr>
              <w:t>находить в научно-популярном тексте</w:t>
            </w: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BE5E28">
              <w:rPr>
                <w:rFonts w:cs="Times New Roman"/>
                <w:sz w:val="24"/>
                <w:szCs w:val="24"/>
              </w:rPr>
              <w:t>необходимую биологическую информацию о живых</w:t>
            </w: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BE5E28">
              <w:rPr>
                <w:rFonts w:cs="Times New Roman"/>
                <w:sz w:val="24"/>
                <w:szCs w:val="24"/>
              </w:rPr>
              <w:t>организмах, процессах и явлениях; работать с терминами</w:t>
            </w:r>
            <w:r w:rsidRPr="00BE5E28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BE5E28">
              <w:rPr>
                <w:rFonts w:cs="Times New Roman"/>
                <w:sz w:val="24"/>
                <w:szCs w:val="24"/>
              </w:rPr>
              <w:t>и понятиями</w:t>
            </w:r>
          </w:p>
        </w:tc>
      </w:tr>
    </w:tbl>
    <w:p w14:paraId="52286F3A" w14:textId="77777777" w:rsidR="00A524F8" w:rsidRDefault="00A524F8" w:rsidP="00D51C62">
      <w:pPr>
        <w:spacing w:after="0" w:line="240" w:lineRule="auto"/>
        <w:ind w:right="-85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3FF68F" w14:textId="77777777" w:rsidR="00A524F8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14:paraId="54E2BAC4" w14:textId="77777777" w:rsidR="00A524F8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57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входной </w:t>
      </w:r>
      <w:r w:rsidR="00491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 по биологии в 10 классе</w:t>
      </w:r>
    </w:p>
    <w:p w14:paraId="1923E3EC" w14:textId="77777777" w:rsidR="00A524F8" w:rsidRPr="00B257F3" w:rsidRDefault="00A524F8" w:rsidP="00D51C62">
      <w:pPr>
        <w:spacing w:after="0" w:line="240" w:lineRule="auto"/>
        <w:ind w:right="-8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EB8BBC" w14:textId="77777777" w:rsidR="00A524F8" w:rsidRPr="00BE5E28" w:rsidRDefault="00A524F8" w:rsidP="00D51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E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Назначение работы:</w:t>
      </w:r>
      <w:r w:rsidRPr="00BE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оценить уровень общеобразовательной подготовки по биологии учащихся 10 класса за 9 класс.</w:t>
      </w:r>
    </w:p>
    <w:p w14:paraId="375C6B36" w14:textId="77777777" w:rsidR="00A524F8" w:rsidRPr="00BE5E28" w:rsidRDefault="00A524F8" w:rsidP="00D51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E5E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Структура работы:</w:t>
      </w:r>
    </w:p>
    <w:p w14:paraId="6F89CE21" w14:textId="77777777" w:rsidR="00A524F8" w:rsidRPr="00BE5E28" w:rsidRDefault="00A524F8" w:rsidP="00D51C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Style w:val="1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1061"/>
        <w:gridCol w:w="5070"/>
        <w:gridCol w:w="1383"/>
        <w:gridCol w:w="1431"/>
      </w:tblGrid>
      <w:tr w:rsidR="00A524F8" w:rsidRPr="00BE5E28" w14:paraId="318E0641" w14:textId="77777777" w:rsidTr="00A524F8">
        <w:tc>
          <w:tcPr>
            <w:tcW w:w="566" w:type="dxa"/>
            <w:vAlign w:val="center"/>
          </w:tcPr>
          <w:p w14:paraId="14B5CE3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1061" w:type="dxa"/>
            <w:vAlign w:val="center"/>
          </w:tcPr>
          <w:p w14:paraId="1DB3C73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Задание в работе</w:t>
            </w:r>
          </w:p>
        </w:tc>
        <w:tc>
          <w:tcPr>
            <w:tcW w:w="5070" w:type="dxa"/>
            <w:vAlign w:val="center"/>
          </w:tcPr>
          <w:p w14:paraId="14EDDF7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383" w:type="dxa"/>
            <w:vAlign w:val="center"/>
          </w:tcPr>
          <w:p w14:paraId="04A2E6A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431" w:type="dxa"/>
            <w:vAlign w:val="center"/>
          </w:tcPr>
          <w:p w14:paraId="7878136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Максимальный балл</w:t>
            </w:r>
          </w:p>
        </w:tc>
      </w:tr>
      <w:tr w:rsidR="00A524F8" w:rsidRPr="00BE5E28" w14:paraId="4C025ABA" w14:textId="77777777" w:rsidTr="00A524F8">
        <w:tc>
          <w:tcPr>
            <w:tcW w:w="566" w:type="dxa"/>
          </w:tcPr>
          <w:p w14:paraId="3092B45F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061" w:type="dxa"/>
          </w:tcPr>
          <w:p w14:paraId="071E624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А1</w:t>
            </w:r>
          </w:p>
        </w:tc>
        <w:tc>
          <w:tcPr>
            <w:tcW w:w="5070" w:type="dxa"/>
          </w:tcPr>
          <w:p w14:paraId="33ADE9E2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Роль биологии в формировании современной естественнонаучной картины мира, в практической деятельности</w:t>
            </w:r>
          </w:p>
        </w:tc>
        <w:tc>
          <w:tcPr>
            <w:tcW w:w="1383" w:type="dxa"/>
          </w:tcPr>
          <w:p w14:paraId="31F248A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36D95E4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0A544CC9" w14:textId="77777777" w:rsidTr="00A524F8">
        <w:tc>
          <w:tcPr>
            <w:tcW w:w="566" w:type="dxa"/>
          </w:tcPr>
          <w:p w14:paraId="115F6D5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061" w:type="dxa"/>
          </w:tcPr>
          <w:p w14:paraId="14F3297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А2</w:t>
            </w:r>
          </w:p>
        </w:tc>
        <w:tc>
          <w:tcPr>
            <w:tcW w:w="5070" w:type="dxa"/>
          </w:tcPr>
          <w:p w14:paraId="4F8A287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Клеточное строение организмов как доказательство их родства, единства живой природы</w:t>
            </w:r>
          </w:p>
        </w:tc>
        <w:tc>
          <w:tcPr>
            <w:tcW w:w="1383" w:type="dxa"/>
          </w:tcPr>
          <w:p w14:paraId="023F81E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59681E0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66AC9333" w14:textId="77777777" w:rsidTr="00A524F8">
        <w:tc>
          <w:tcPr>
            <w:tcW w:w="566" w:type="dxa"/>
          </w:tcPr>
          <w:p w14:paraId="5F12708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1061" w:type="dxa"/>
          </w:tcPr>
          <w:p w14:paraId="61736C5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А3</w:t>
            </w:r>
          </w:p>
        </w:tc>
        <w:tc>
          <w:tcPr>
            <w:tcW w:w="5070" w:type="dxa"/>
          </w:tcPr>
          <w:p w14:paraId="240F3CA3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Признаки организмов. Одноклеточные и многоклеточные организмы</w:t>
            </w:r>
          </w:p>
        </w:tc>
        <w:tc>
          <w:tcPr>
            <w:tcW w:w="1383" w:type="dxa"/>
          </w:tcPr>
          <w:p w14:paraId="7796118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532C545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24461C95" w14:textId="77777777" w:rsidTr="00A524F8">
        <w:tc>
          <w:tcPr>
            <w:tcW w:w="566" w:type="dxa"/>
          </w:tcPr>
          <w:p w14:paraId="0598069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061" w:type="dxa"/>
          </w:tcPr>
          <w:p w14:paraId="34407F8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А4</w:t>
            </w:r>
          </w:p>
        </w:tc>
        <w:tc>
          <w:tcPr>
            <w:tcW w:w="5070" w:type="dxa"/>
          </w:tcPr>
          <w:p w14:paraId="2969473E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Царство Растения</w:t>
            </w:r>
          </w:p>
        </w:tc>
        <w:tc>
          <w:tcPr>
            <w:tcW w:w="1383" w:type="dxa"/>
          </w:tcPr>
          <w:p w14:paraId="46DEF04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71B412E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014BCE79" w14:textId="77777777" w:rsidTr="00A524F8">
        <w:tc>
          <w:tcPr>
            <w:tcW w:w="566" w:type="dxa"/>
          </w:tcPr>
          <w:p w14:paraId="30C352ED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1061" w:type="dxa"/>
          </w:tcPr>
          <w:p w14:paraId="50511CE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А5</w:t>
            </w:r>
          </w:p>
        </w:tc>
        <w:tc>
          <w:tcPr>
            <w:tcW w:w="5070" w:type="dxa"/>
          </w:tcPr>
          <w:p w14:paraId="52CF66DF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Царство Животные</w:t>
            </w:r>
          </w:p>
        </w:tc>
        <w:tc>
          <w:tcPr>
            <w:tcW w:w="1383" w:type="dxa"/>
          </w:tcPr>
          <w:p w14:paraId="79AA4A6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14F4757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0E8A0F8D" w14:textId="77777777" w:rsidTr="00A524F8">
        <w:tc>
          <w:tcPr>
            <w:tcW w:w="566" w:type="dxa"/>
          </w:tcPr>
          <w:p w14:paraId="543CA2D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1061" w:type="dxa"/>
          </w:tcPr>
          <w:p w14:paraId="353F01DF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А6</w:t>
            </w:r>
          </w:p>
        </w:tc>
        <w:tc>
          <w:tcPr>
            <w:tcW w:w="5070" w:type="dxa"/>
          </w:tcPr>
          <w:p w14:paraId="4D379410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Царство Животные</w:t>
            </w:r>
          </w:p>
        </w:tc>
        <w:tc>
          <w:tcPr>
            <w:tcW w:w="1383" w:type="dxa"/>
          </w:tcPr>
          <w:p w14:paraId="683811A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4A0A772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0644D4A6" w14:textId="77777777" w:rsidTr="00A524F8">
        <w:tc>
          <w:tcPr>
            <w:tcW w:w="566" w:type="dxa"/>
          </w:tcPr>
          <w:p w14:paraId="61835BC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1061" w:type="dxa"/>
          </w:tcPr>
          <w:p w14:paraId="0764CD0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А7</w:t>
            </w:r>
          </w:p>
        </w:tc>
        <w:tc>
          <w:tcPr>
            <w:tcW w:w="5070" w:type="dxa"/>
          </w:tcPr>
          <w:p w14:paraId="411ADA1D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Сходство человека и животных и отличия</w:t>
            </w:r>
          </w:p>
        </w:tc>
        <w:tc>
          <w:tcPr>
            <w:tcW w:w="1383" w:type="dxa"/>
          </w:tcPr>
          <w:p w14:paraId="3E2E707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169C53B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73FBD44A" w14:textId="77777777" w:rsidTr="00A524F8">
        <w:tc>
          <w:tcPr>
            <w:tcW w:w="566" w:type="dxa"/>
          </w:tcPr>
          <w:p w14:paraId="199EA22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1061" w:type="dxa"/>
          </w:tcPr>
          <w:p w14:paraId="75BE537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А8</w:t>
            </w:r>
          </w:p>
        </w:tc>
        <w:tc>
          <w:tcPr>
            <w:tcW w:w="5070" w:type="dxa"/>
          </w:tcPr>
          <w:p w14:paraId="219575D2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Процессы жизнедеятельности организма человека</w:t>
            </w:r>
          </w:p>
        </w:tc>
        <w:tc>
          <w:tcPr>
            <w:tcW w:w="1383" w:type="dxa"/>
          </w:tcPr>
          <w:p w14:paraId="7DD5AE8F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0996A9C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737685E2" w14:textId="77777777" w:rsidTr="00A524F8">
        <w:tc>
          <w:tcPr>
            <w:tcW w:w="566" w:type="dxa"/>
          </w:tcPr>
          <w:p w14:paraId="1F0C000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1061" w:type="dxa"/>
          </w:tcPr>
          <w:p w14:paraId="2A6A3B8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А9</w:t>
            </w:r>
          </w:p>
        </w:tc>
        <w:tc>
          <w:tcPr>
            <w:tcW w:w="5070" w:type="dxa"/>
          </w:tcPr>
          <w:p w14:paraId="48797C5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Нейрогуморальная регуляция процессов жизнедеятельности организма</w:t>
            </w:r>
          </w:p>
        </w:tc>
        <w:tc>
          <w:tcPr>
            <w:tcW w:w="1383" w:type="dxa"/>
          </w:tcPr>
          <w:p w14:paraId="77A4AD9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03A531D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2111549F" w14:textId="77777777" w:rsidTr="00A524F8">
        <w:tc>
          <w:tcPr>
            <w:tcW w:w="566" w:type="dxa"/>
          </w:tcPr>
          <w:p w14:paraId="24FB1B7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1061" w:type="dxa"/>
          </w:tcPr>
          <w:p w14:paraId="5058D76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А10</w:t>
            </w:r>
          </w:p>
        </w:tc>
        <w:tc>
          <w:tcPr>
            <w:tcW w:w="5070" w:type="dxa"/>
          </w:tcPr>
          <w:p w14:paraId="7B4D69D4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Нейрогуморальная регуляция процессов жизнедеятельности организма</w:t>
            </w:r>
          </w:p>
        </w:tc>
        <w:tc>
          <w:tcPr>
            <w:tcW w:w="1383" w:type="dxa"/>
          </w:tcPr>
          <w:p w14:paraId="63E1E62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6C47FF12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39AD857C" w14:textId="77777777" w:rsidTr="00A524F8">
        <w:tc>
          <w:tcPr>
            <w:tcW w:w="566" w:type="dxa"/>
          </w:tcPr>
          <w:p w14:paraId="30E80DA3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1061" w:type="dxa"/>
          </w:tcPr>
          <w:p w14:paraId="515FF0B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А11</w:t>
            </w:r>
          </w:p>
        </w:tc>
        <w:tc>
          <w:tcPr>
            <w:tcW w:w="5070" w:type="dxa"/>
          </w:tcPr>
          <w:p w14:paraId="68A1A544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1383" w:type="dxa"/>
          </w:tcPr>
          <w:p w14:paraId="1C4E224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7C85F24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140EDA23" w14:textId="77777777" w:rsidTr="00A524F8">
        <w:tc>
          <w:tcPr>
            <w:tcW w:w="566" w:type="dxa"/>
          </w:tcPr>
          <w:p w14:paraId="50E6B64B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61" w:type="dxa"/>
          </w:tcPr>
          <w:p w14:paraId="3DEC49B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А12</w:t>
            </w:r>
          </w:p>
        </w:tc>
        <w:tc>
          <w:tcPr>
            <w:tcW w:w="5070" w:type="dxa"/>
          </w:tcPr>
          <w:p w14:paraId="2CD3DB1A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Влияние экологических факторов на организмы</w:t>
            </w:r>
          </w:p>
        </w:tc>
        <w:tc>
          <w:tcPr>
            <w:tcW w:w="1383" w:type="dxa"/>
          </w:tcPr>
          <w:p w14:paraId="56893914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695F9CC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4267F997" w14:textId="77777777" w:rsidTr="00A524F8">
        <w:tc>
          <w:tcPr>
            <w:tcW w:w="566" w:type="dxa"/>
          </w:tcPr>
          <w:p w14:paraId="18D321A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1061" w:type="dxa"/>
          </w:tcPr>
          <w:p w14:paraId="76BE81DE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А13</w:t>
            </w:r>
          </w:p>
        </w:tc>
        <w:tc>
          <w:tcPr>
            <w:tcW w:w="5070" w:type="dxa"/>
          </w:tcPr>
          <w:p w14:paraId="05891411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Экосистемная организация живой природы</w:t>
            </w:r>
          </w:p>
        </w:tc>
        <w:tc>
          <w:tcPr>
            <w:tcW w:w="1383" w:type="dxa"/>
          </w:tcPr>
          <w:p w14:paraId="76D391BC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2D8AD70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7896BAC0" w14:textId="77777777" w:rsidTr="00A524F8">
        <w:tc>
          <w:tcPr>
            <w:tcW w:w="566" w:type="dxa"/>
          </w:tcPr>
          <w:p w14:paraId="29DEEBBA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1061" w:type="dxa"/>
          </w:tcPr>
          <w:p w14:paraId="6805F830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А14</w:t>
            </w:r>
          </w:p>
        </w:tc>
        <w:tc>
          <w:tcPr>
            <w:tcW w:w="5070" w:type="dxa"/>
          </w:tcPr>
          <w:p w14:paraId="480F3D6D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Умение определять структуру объекта, выделять значимые функциональные связи</w:t>
            </w:r>
          </w:p>
        </w:tc>
        <w:tc>
          <w:tcPr>
            <w:tcW w:w="1383" w:type="dxa"/>
          </w:tcPr>
          <w:p w14:paraId="0BB45F5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431" w:type="dxa"/>
          </w:tcPr>
          <w:p w14:paraId="21BA0677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</w:t>
            </w:r>
          </w:p>
        </w:tc>
      </w:tr>
      <w:tr w:rsidR="00A524F8" w:rsidRPr="00BE5E28" w14:paraId="05677844" w14:textId="77777777" w:rsidTr="00A524F8">
        <w:tc>
          <w:tcPr>
            <w:tcW w:w="566" w:type="dxa"/>
          </w:tcPr>
          <w:p w14:paraId="4987487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1061" w:type="dxa"/>
          </w:tcPr>
          <w:p w14:paraId="65F2F81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В1</w:t>
            </w:r>
          </w:p>
        </w:tc>
        <w:tc>
          <w:tcPr>
            <w:tcW w:w="5070" w:type="dxa"/>
          </w:tcPr>
          <w:p w14:paraId="35242016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Умение проводить множественный выбор</w:t>
            </w:r>
          </w:p>
        </w:tc>
        <w:tc>
          <w:tcPr>
            <w:tcW w:w="1383" w:type="dxa"/>
          </w:tcPr>
          <w:p w14:paraId="45EFB96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П</w:t>
            </w:r>
          </w:p>
        </w:tc>
        <w:tc>
          <w:tcPr>
            <w:tcW w:w="1431" w:type="dxa"/>
          </w:tcPr>
          <w:p w14:paraId="18A8238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524F8" w:rsidRPr="00BE5E28" w14:paraId="0550AD72" w14:textId="77777777" w:rsidTr="00A524F8">
        <w:tc>
          <w:tcPr>
            <w:tcW w:w="566" w:type="dxa"/>
          </w:tcPr>
          <w:p w14:paraId="6D7D7F1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1061" w:type="dxa"/>
          </w:tcPr>
          <w:p w14:paraId="0281DD58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В2</w:t>
            </w:r>
          </w:p>
        </w:tc>
        <w:tc>
          <w:tcPr>
            <w:tcW w:w="5070" w:type="dxa"/>
          </w:tcPr>
          <w:p w14:paraId="4B1524CD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Умение устанавливать соответствие</w:t>
            </w:r>
          </w:p>
        </w:tc>
        <w:tc>
          <w:tcPr>
            <w:tcW w:w="1383" w:type="dxa"/>
          </w:tcPr>
          <w:p w14:paraId="0531B04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П</w:t>
            </w:r>
          </w:p>
        </w:tc>
        <w:tc>
          <w:tcPr>
            <w:tcW w:w="1431" w:type="dxa"/>
          </w:tcPr>
          <w:p w14:paraId="5E448289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A524F8" w:rsidRPr="00BE5E28" w14:paraId="02E89BC1" w14:textId="77777777" w:rsidTr="00A524F8">
        <w:tc>
          <w:tcPr>
            <w:tcW w:w="566" w:type="dxa"/>
          </w:tcPr>
          <w:p w14:paraId="031AA29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1061" w:type="dxa"/>
          </w:tcPr>
          <w:p w14:paraId="2FDB5856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В3</w:t>
            </w:r>
          </w:p>
        </w:tc>
        <w:tc>
          <w:tcPr>
            <w:tcW w:w="5070" w:type="dxa"/>
          </w:tcPr>
          <w:p w14:paraId="0CD8B5E9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Умение определять последовательность биологических процессов, явлений.</w:t>
            </w:r>
          </w:p>
        </w:tc>
        <w:tc>
          <w:tcPr>
            <w:tcW w:w="1383" w:type="dxa"/>
          </w:tcPr>
          <w:p w14:paraId="70C76DE1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П</w:t>
            </w:r>
          </w:p>
        </w:tc>
        <w:tc>
          <w:tcPr>
            <w:tcW w:w="1431" w:type="dxa"/>
          </w:tcPr>
          <w:p w14:paraId="2DCF4075" w14:textId="77777777" w:rsidR="00A524F8" w:rsidRPr="00BE5E2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</w:tbl>
    <w:p w14:paraId="30ABE706" w14:textId="77777777" w:rsidR="00A524F8" w:rsidRPr="00BE5E28" w:rsidRDefault="00A524F8" w:rsidP="00D51C6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E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Продолжительность работы</w:t>
      </w:r>
      <w:r w:rsidRPr="00BE5E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 минут.</w:t>
      </w:r>
    </w:p>
    <w:p w14:paraId="4DCA9597" w14:textId="77777777" w:rsidR="00A524F8" w:rsidRPr="00BE5E28" w:rsidRDefault="00A524F8" w:rsidP="00D51C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E5E2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Критерии оценивания: </w:t>
      </w:r>
    </w:p>
    <w:p w14:paraId="6FD9AC7A" w14:textId="77777777" w:rsidR="00A524F8" w:rsidRPr="00BE5E28" w:rsidRDefault="00A524F8" w:rsidP="00D51C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Всего 20 баллов</w:t>
      </w:r>
    </w:p>
    <w:p w14:paraId="0CBAB05F" w14:textId="77777777" w:rsidR="00A524F8" w:rsidRPr="00BE5E28" w:rsidRDefault="00A524F8" w:rsidP="00D51C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81 - 100% (17-20 баллов)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E5E28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BE5E28">
        <w:rPr>
          <w:rFonts w:ascii="Times New Roman" w:eastAsia="Calibri" w:hAnsi="Times New Roman" w:cs="Times New Roman"/>
          <w:sz w:val="24"/>
          <w:szCs w:val="24"/>
        </w:rPr>
        <w:t>«5»</w:t>
      </w:r>
    </w:p>
    <w:p w14:paraId="710CDD4A" w14:textId="77777777" w:rsidR="00A524F8" w:rsidRPr="00BE5E28" w:rsidRDefault="00A524F8" w:rsidP="00D51C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61-80% (13-16 баллов) – «4»</w:t>
      </w:r>
    </w:p>
    <w:p w14:paraId="1592433E" w14:textId="77777777" w:rsidR="00A524F8" w:rsidRPr="00BE5E28" w:rsidRDefault="00A524F8" w:rsidP="00D51C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41-60% (9-12 баллов) – «3»</w:t>
      </w:r>
    </w:p>
    <w:p w14:paraId="272A4F9B" w14:textId="77777777" w:rsidR="00A524F8" w:rsidRPr="00BE5E28" w:rsidRDefault="00A524F8" w:rsidP="00D51C6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0-40 % (0-8 баллов) – «2»</w:t>
      </w:r>
    </w:p>
    <w:p w14:paraId="3E0481BF" w14:textId="77777777" w:rsidR="00A524F8" w:rsidRPr="00BE5E28" w:rsidRDefault="00A524F8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Входная </w:t>
      </w:r>
      <w:r w:rsidR="004910FA">
        <w:rPr>
          <w:rFonts w:ascii="Times New Roman" w:eastAsia="Calibri" w:hAnsi="Times New Roman" w:cs="Times New Roman"/>
          <w:b/>
          <w:sz w:val="24"/>
          <w:szCs w:val="24"/>
        </w:rPr>
        <w:t>диагностическая</w:t>
      </w:r>
      <w:r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работа по биологии в 10 классе</w:t>
      </w:r>
    </w:p>
    <w:p w14:paraId="4DF25600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Часть 1 </w:t>
      </w:r>
      <w:r w:rsidRPr="00BE5E28">
        <w:rPr>
          <w:rFonts w:ascii="Times New Roman" w:eastAsia="Calibri" w:hAnsi="Times New Roman" w:cs="Times New Roman"/>
          <w:sz w:val="24"/>
          <w:szCs w:val="24"/>
        </w:rPr>
        <w:t>Выбрать один правильный ответ</w:t>
      </w:r>
    </w:p>
    <w:p w14:paraId="64DA2121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А1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Какая наука изучает химический состав, строение и процессы жизнедеятельности клетки?</w:t>
      </w:r>
    </w:p>
    <w:p w14:paraId="1F35D4BE" w14:textId="77777777" w:rsidR="00A524F8" w:rsidRPr="00BE5E28" w:rsidRDefault="00A524F8" w:rsidP="00D51C6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1. Гистология    2. Эмбриология  3. Экология  4. Цитология</w:t>
      </w:r>
    </w:p>
    <w:p w14:paraId="6F2F4A1F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А2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Возбудитель СПИДа – это</w:t>
      </w:r>
    </w:p>
    <w:p w14:paraId="043B83F2" w14:textId="77777777" w:rsidR="00A524F8" w:rsidRPr="00BE5E28" w:rsidRDefault="00A524F8" w:rsidP="00D51C62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Вирус  2. Бактерия  3. Одноклеточный гриб   4. Простейшее</w:t>
      </w:r>
    </w:p>
    <w:p w14:paraId="7A4197FA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А3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Как называют организмы , которым для жизнедеятельности необходим свободный кислород?</w:t>
      </w:r>
    </w:p>
    <w:p w14:paraId="41705372" w14:textId="77777777" w:rsidR="00A524F8" w:rsidRPr="00BE5E28" w:rsidRDefault="00A524F8" w:rsidP="00D51C6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Автотрофами  2. Анаэробами  3.Гетеротрофами  4. Аэробами</w:t>
      </w:r>
    </w:p>
    <w:p w14:paraId="0D3E1F8C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А4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Какие растения состоят из сходных по строению клеток, не образующих тканей?</w:t>
      </w:r>
    </w:p>
    <w:p w14:paraId="234CFD40" w14:textId="77777777" w:rsidR="00A524F8" w:rsidRPr="00BE5E28" w:rsidRDefault="00A524F8" w:rsidP="00D51C62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Водоросли  2. Плауны 3. Папоротники  4. Мхи</w:t>
      </w:r>
    </w:p>
    <w:p w14:paraId="5B9C4D5A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А5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Жабы , в отличие от лягушек, могут жить вдали от водоёма. Чем это можно объяснить?</w:t>
      </w:r>
    </w:p>
    <w:p w14:paraId="16504C04" w14:textId="77777777" w:rsidR="00A524F8" w:rsidRPr="00BE5E28" w:rsidRDefault="00A524F8" w:rsidP="00D51C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Они размножаются на суше</w:t>
      </w:r>
    </w:p>
    <w:p w14:paraId="2180F286" w14:textId="77777777" w:rsidR="00A524F8" w:rsidRPr="00BE5E28" w:rsidRDefault="00A524F8" w:rsidP="00D51C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У них лучше развиты лёгкие и более сухая кожа</w:t>
      </w:r>
    </w:p>
    <w:p w14:paraId="6AE4B394" w14:textId="77777777" w:rsidR="00A524F8" w:rsidRPr="00BE5E28" w:rsidRDefault="00A524F8" w:rsidP="00D51C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У них короткие задние конечности и длинные передние</w:t>
      </w:r>
    </w:p>
    <w:p w14:paraId="62CA17BE" w14:textId="77777777" w:rsidR="00A524F8" w:rsidRPr="00BE5E28" w:rsidRDefault="00A524F8" w:rsidP="00D51C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Они питаются наземными беспозвоночными животными</w:t>
      </w:r>
    </w:p>
    <w:p w14:paraId="7DFDD246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А6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Каких из древних животных считают предками земноводных?</w:t>
      </w:r>
    </w:p>
    <w:p w14:paraId="0D78CA1C" w14:textId="77777777" w:rsidR="00A524F8" w:rsidRPr="00BE5E28" w:rsidRDefault="00A524F8" w:rsidP="00D51C6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Стегоцефалов  2. Ихтиозавров  3.Археоптериксов   4. Латимерий</w:t>
      </w:r>
    </w:p>
    <w:p w14:paraId="6DEE3F41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А7.</w:t>
      </w:r>
      <w:r w:rsidRPr="00BE5E28">
        <w:rPr>
          <w:rFonts w:ascii="Times New Roman" w:eastAsia="Calibri" w:hAnsi="Times New Roman" w:cs="Times New Roman"/>
          <w:sz w:val="24"/>
          <w:szCs w:val="24"/>
        </w:rPr>
        <w:t xml:space="preserve"> Социальная природа человека проявляется в</w:t>
      </w:r>
    </w:p>
    <w:p w14:paraId="67FD8B75" w14:textId="77777777" w:rsidR="00A524F8" w:rsidRPr="00BE5E28" w:rsidRDefault="00A524F8" w:rsidP="00D51C6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Приспособленности к прямохождению</w:t>
      </w:r>
    </w:p>
    <w:p w14:paraId="04DC089C" w14:textId="77777777" w:rsidR="00A524F8" w:rsidRPr="00BE5E28" w:rsidRDefault="00A524F8" w:rsidP="00D51C6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Речевой деятельности</w:t>
      </w:r>
    </w:p>
    <w:p w14:paraId="0842FAE1" w14:textId="77777777" w:rsidR="00A524F8" w:rsidRPr="00BE5E28" w:rsidRDefault="00A524F8" w:rsidP="00D51C6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Наличие гортани с голосовыми связками</w:t>
      </w:r>
    </w:p>
    <w:p w14:paraId="0C9F31AE" w14:textId="77777777" w:rsidR="00A524F8" w:rsidRPr="00BE5E28" w:rsidRDefault="00A524F8" w:rsidP="00D51C6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Образовании условных рефлексов</w:t>
      </w:r>
    </w:p>
    <w:p w14:paraId="52418C91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А8.</w:t>
      </w:r>
      <w:r w:rsidRPr="00BE5E28">
        <w:rPr>
          <w:rFonts w:ascii="Times New Roman" w:eastAsia="Calibri" w:hAnsi="Times New Roman" w:cs="Times New Roman"/>
          <w:sz w:val="24"/>
          <w:szCs w:val="24"/>
        </w:rPr>
        <w:t xml:space="preserve"> Желчь , вырабатываемая печенью, по желчным протокам поступает в </w:t>
      </w:r>
    </w:p>
    <w:p w14:paraId="37BA84E5" w14:textId="77777777" w:rsidR="00A524F8" w:rsidRPr="00BE5E28" w:rsidRDefault="00A524F8" w:rsidP="00D51C6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Пищевод  2. Желудок   3.Толстую кишку    4.Тонкую кишку</w:t>
      </w:r>
    </w:p>
    <w:p w14:paraId="09892674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А9.</w:t>
      </w:r>
      <w:r w:rsidRPr="00BE5E28">
        <w:rPr>
          <w:rFonts w:ascii="Times New Roman" w:eastAsia="Calibri" w:hAnsi="Times New Roman" w:cs="Times New Roman"/>
          <w:sz w:val="24"/>
          <w:szCs w:val="24"/>
        </w:rPr>
        <w:t xml:space="preserve"> Эритроциты могут переносить кислород и углекислый газ, так как они содержат</w:t>
      </w:r>
    </w:p>
    <w:p w14:paraId="6D94DAC6" w14:textId="77777777" w:rsidR="00A524F8" w:rsidRPr="00BE5E28" w:rsidRDefault="00A524F8" w:rsidP="00D51C6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Воду и минеральные соли</w:t>
      </w:r>
    </w:p>
    <w:p w14:paraId="0299C556" w14:textId="77777777" w:rsidR="00A524F8" w:rsidRPr="00BE5E28" w:rsidRDefault="00A524F8" w:rsidP="00D51C6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Антитела</w:t>
      </w:r>
    </w:p>
    <w:p w14:paraId="60341AD4" w14:textId="77777777" w:rsidR="00A524F8" w:rsidRPr="00BE5E28" w:rsidRDefault="00A524F8" w:rsidP="00D51C6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Фибриноген</w:t>
      </w:r>
    </w:p>
    <w:p w14:paraId="49F625C3" w14:textId="77777777" w:rsidR="00A524F8" w:rsidRPr="00BE5E28" w:rsidRDefault="00A524F8" w:rsidP="00D51C6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Гемоглобин</w:t>
      </w:r>
    </w:p>
    <w:p w14:paraId="03138628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А10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Длительное повышение содержания глюкозы в крови свидетельствует о нарушении обмена</w:t>
      </w:r>
    </w:p>
    <w:p w14:paraId="1F0E579E" w14:textId="77777777" w:rsidR="00A524F8" w:rsidRPr="00BE5E28" w:rsidRDefault="00A524F8" w:rsidP="00D51C6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Белкового  2. Жирового  3. Углеводного   4. Минерального</w:t>
      </w:r>
    </w:p>
    <w:p w14:paraId="04440CE4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А11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Неподвижно соединены между собой  кости</w:t>
      </w:r>
    </w:p>
    <w:p w14:paraId="41AF2BB1" w14:textId="77777777" w:rsidR="00A524F8" w:rsidRPr="00BE5E28" w:rsidRDefault="00A524F8" w:rsidP="00D51C6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Плечевая и локтевая      2. Теменная и височная   3. Бедренная и большая берцовая     4.Грудина и рёбра</w:t>
      </w:r>
    </w:p>
    <w:p w14:paraId="782C0D39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А12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Какие биотические связи существуют между раком-отшельником и актинией?</w:t>
      </w:r>
    </w:p>
    <w:p w14:paraId="4D044170" w14:textId="77777777" w:rsidR="00A524F8" w:rsidRPr="00BE5E28" w:rsidRDefault="00A524F8" w:rsidP="00D51C6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Паразит-хозяин</w:t>
      </w:r>
    </w:p>
    <w:p w14:paraId="374F37BC" w14:textId="77777777" w:rsidR="00A524F8" w:rsidRPr="00BE5E28" w:rsidRDefault="00A524F8" w:rsidP="00D51C6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lastRenderedPageBreak/>
        <w:t>Хищник-жертва</w:t>
      </w:r>
    </w:p>
    <w:p w14:paraId="7519FD29" w14:textId="77777777" w:rsidR="00A524F8" w:rsidRPr="00BE5E28" w:rsidRDefault="00A524F8" w:rsidP="00D51C6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Конкурентные</w:t>
      </w:r>
    </w:p>
    <w:p w14:paraId="0112143F" w14:textId="77777777" w:rsidR="00A524F8" w:rsidRPr="00BE5E28" w:rsidRDefault="00A524F8" w:rsidP="00D51C6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Взаимовыгодные</w:t>
      </w:r>
    </w:p>
    <w:p w14:paraId="2D9F5C3A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А13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Главным фактором , ограничивающим рост травянистых растений  в еловом лесу, является недостаток</w:t>
      </w:r>
    </w:p>
    <w:p w14:paraId="55A1DE68" w14:textId="77777777" w:rsidR="00A524F8" w:rsidRPr="00BE5E28" w:rsidRDefault="00A524F8" w:rsidP="00D51C6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Света  2. Воды  3. Тепла    4.Минеральных солей</w:t>
      </w:r>
    </w:p>
    <w:p w14:paraId="3DDE301C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А14</w:t>
      </w:r>
      <w:r w:rsidRPr="00BE5E28">
        <w:rPr>
          <w:rFonts w:ascii="Times New Roman" w:eastAsia="Calibri" w:hAnsi="Times New Roman" w:cs="Times New Roman"/>
          <w:sz w:val="24"/>
          <w:szCs w:val="24"/>
        </w:rPr>
        <w:t xml:space="preserve">. Большинство бактерий и некоторые грибы в круговороте веществ, выполняют роль </w:t>
      </w:r>
    </w:p>
    <w:p w14:paraId="0FE868C2" w14:textId="77777777" w:rsidR="00A524F8" w:rsidRPr="00BE5E28" w:rsidRDefault="00A524F8" w:rsidP="00D51C6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Производителей органического вещества</w:t>
      </w:r>
    </w:p>
    <w:p w14:paraId="620791FF" w14:textId="77777777" w:rsidR="00A524F8" w:rsidRPr="00BE5E28" w:rsidRDefault="00A524F8" w:rsidP="00D51C6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Потребителей органического вещества</w:t>
      </w:r>
    </w:p>
    <w:p w14:paraId="5778D454" w14:textId="77777777" w:rsidR="00A524F8" w:rsidRPr="00BE5E28" w:rsidRDefault="00A524F8" w:rsidP="00D51C6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Разрушителей органического вещества</w:t>
      </w:r>
    </w:p>
    <w:p w14:paraId="51767B8C" w14:textId="77777777" w:rsidR="00A524F8" w:rsidRPr="00BE5E28" w:rsidRDefault="00A524F8" w:rsidP="00D51C6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Концентратов органического вещества</w:t>
      </w:r>
    </w:p>
    <w:p w14:paraId="496E8C51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Часть 2</w:t>
      </w:r>
    </w:p>
    <w:p w14:paraId="3109CCD4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Выберите три правильных ответа</w:t>
      </w:r>
    </w:p>
    <w:p w14:paraId="6003ACD7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>В 1</w:t>
      </w:r>
      <w:r w:rsidRPr="00BE5E28">
        <w:rPr>
          <w:rFonts w:ascii="Times New Roman" w:eastAsia="Calibri" w:hAnsi="Times New Roman" w:cs="Times New Roman"/>
          <w:sz w:val="24"/>
          <w:szCs w:val="24"/>
        </w:rPr>
        <w:t>. В чём проявляется сходство покрытосеменных и голосеменных растений?</w:t>
      </w:r>
    </w:p>
    <w:p w14:paraId="080AAD6B" w14:textId="77777777" w:rsidR="00A524F8" w:rsidRPr="00BE5E28" w:rsidRDefault="00A524F8" w:rsidP="00D51C6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Характеризуется многообразием видов</w:t>
      </w:r>
    </w:p>
    <w:p w14:paraId="1CAB9846" w14:textId="77777777" w:rsidR="00A524F8" w:rsidRPr="00BE5E28" w:rsidRDefault="00A524F8" w:rsidP="00D51C6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Имеют хорошо развитые вегетативные органы</w:t>
      </w:r>
    </w:p>
    <w:p w14:paraId="7DFD63F5" w14:textId="77777777" w:rsidR="00A524F8" w:rsidRPr="00BE5E28" w:rsidRDefault="00A524F8" w:rsidP="00D51C6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Способны образовывать обширные леса</w:t>
      </w:r>
    </w:p>
    <w:p w14:paraId="7CF0A67C" w14:textId="77777777" w:rsidR="00A524F8" w:rsidRPr="00BE5E28" w:rsidRDefault="00A524F8" w:rsidP="00D51C6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Размножаются семенами</w:t>
      </w:r>
    </w:p>
    <w:p w14:paraId="372FE63F" w14:textId="77777777" w:rsidR="00A524F8" w:rsidRPr="00BE5E28" w:rsidRDefault="00A524F8" w:rsidP="00D51C6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Опыляются насекомыми и птицами</w:t>
      </w:r>
    </w:p>
    <w:p w14:paraId="43A0DAD3" w14:textId="77777777" w:rsidR="00A524F8" w:rsidRPr="00BE5E28" w:rsidRDefault="00A524F8" w:rsidP="00D51C6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Образуют сочные и сухие семена                Ответ_______________________ .</w:t>
      </w:r>
    </w:p>
    <w:p w14:paraId="0CF7A5A0" w14:textId="77777777" w:rsidR="00A524F8" w:rsidRPr="00D51C62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  В 2</w:t>
      </w:r>
      <w:r w:rsidRPr="00BE5E28">
        <w:rPr>
          <w:rFonts w:ascii="Times New Roman" w:eastAsia="Calibri" w:hAnsi="Times New Roman" w:cs="Times New Roman"/>
          <w:sz w:val="24"/>
          <w:szCs w:val="24"/>
        </w:rPr>
        <w:t>. Установите соответствие между признаком организма и царством, для которого он характерен.</w:t>
      </w:r>
    </w:p>
    <w:tbl>
      <w:tblPr>
        <w:tblStyle w:val="a3"/>
        <w:tblW w:w="9748" w:type="dxa"/>
        <w:tblLook w:val="04A0" w:firstRow="1" w:lastRow="0" w:firstColumn="1" w:lastColumn="0" w:noHBand="0" w:noVBand="1"/>
      </w:tblPr>
      <w:tblGrid>
        <w:gridCol w:w="6629"/>
        <w:gridCol w:w="3119"/>
      </w:tblGrid>
      <w:tr w:rsidR="00A524F8" w14:paraId="2BAFA2E2" w14:textId="77777777" w:rsidTr="00A524F8">
        <w:tc>
          <w:tcPr>
            <w:tcW w:w="6629" w:type="dxa"/>
          </w:tcPr>
          <w:p w14:paraId="13999DDB" w14:textId="77777777" w:rsidR="00A524F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E5E28">
              <w:rPr>
                <w:rFonts w:eastAsia="Calibri" w:cs="Times New Roman"/>
                <w:b/>
                <w:sz w:val="24"/>
                <w:szCs w:val="24"/>
              </w:rPr>
              <w:t>Признак</w:t>
            </w:r>
          </w:p>
        </w:tc>
        <w:tc>
          <w:tcPr>
            <w:tcW w:w="3119" w:type="dxa"/>
          </w:tcPr>
          <w:p w14:paraId="07498CEA" w14:textId="77777777" w:rsidR="00A524F8" w:rsidRDefault="00A524F8" w:rsidP="00D51C62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BE5E28">
              <w:rPr>
                <w:rFonts w:eastAsia="Calibri" w:cs="Times New Roman"/>
                <w:b/>
                <w:sz w:val="24"/>
                <w:szCs w:val="24"/>
              </w:rPr>
              <w:t>Царство</w:t>
            </w:r>
          </w:p>
        </w:tc>
      </w:tr>
      <w:tr w:rsidR="00A524F8" w14:paraId="510CF20B" w14:textId="77777777" w:rsidTr="00A524F8">
        <w:tc>
          <w:tcPr>
            <w:tcW w:w="6629" w:type="dxa"/>
          </w:tcPr>
          <w:p w14:paraId="0C088295" w14:textId="77777777" w:rsidR="00A524F8" w:rsidRPr="00BE5E28" w:rsidRDefault="00A524F8" w:rsidP="00D51C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А. Растут в течение всей жизни</w:t>
            </w:r>
          </w:p>
          <w:p w14:paraId="3D8656BC" w14:textId="77777777" w:rsidR="00A524F8" w:rsidRPr="00BE5E28" w:rsidRDefault="00A524F8" w:rsidP="00D51C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Б.  Активно перемещаются в пространстве</w:t>
            </w:r>
          </w:p>
          <w:p w14:paraId="65BA4482" w14:textId="77777777" w:rsidR="00A524F8" w:rsidRPr="00A524F8" w:rsidRDefault="00A524F8" w:rsidP="00D51C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В. Питаются готовыми органическими</w:t>
            </w:r>
            <w:r>
              <w:rPr>
                <w:rFonts w:eastAsia="Calibri" w:cs="Times New Roman"/>
                <w:sz w:val="24"/>
                <w:szCs w:val="24"/>
              </w:rPr>
              <w:t xml:space="preserve"> в</w:t>
            </w:r>
            <w:r w:rsidRPr="00BE5E28">
              <w:rPr>
                <w:rFonts w:eastAsia="Calibri" w:cs="Times New Roman"/>
                <w:sz w:val="24"/>
                <w:szCs w:val="24"/>
              </w:rPr>
              <w:t>еществами</w:t>
            </w:r>
          </w:p>
          <w:p w14:paraId="35E323BE" w14:textId="77777777" w:rsidR="00A524F8" w:rsidRPr="00BE5E28" w:rsidRDefault="00A524F8" w:rsidP="00D51C62">
            <w:pPr>
              <w:spacing w:after="0" w:line="240" w:lineRule="auto"/>
              <w:contextualSpacing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 xml:space="preserve"> Г. Образуют органические вещества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E5E28">
              <w:rPr>
                <w:rFonts w:eastAsia="Calibri" w:cs="Times New Roman"/>
                <w:sz w:val="24"/>
                <w:szCs w:val="24"/>
              </w:rPr>
              <w:t xml:space="preserve">в процессе фотосинтеза </w:t>
            </w:r>
          </w:p>
          <w:p w14:paraId="65DEF4CE" w14:textId="77777777" w:rsidR="00A524F8" w:rsidRPr="00BE5E28" w:rsidRDefault="00A524F8" w:rsidP="00D51C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Д. Имеют органы чувств</w:t>
            </w:r>
          </w:p>
          <w:p w14:paraId="3562794C" w14:textId="77777777" w:rsidR="00A524F8" w:rsidRPr="00BE5E28" w:rsidRDefault="00A524F8" w:rsidP="00D51C62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Е. Являются основным источником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BE5E28">
              <w:rPr>
                <w:rFonts w:eastAsia="Calibri" w:cs="Times New Roman"/>
                <w:sz w:val="24"/>
                <w:szCs w:val="24"/>
              </w:rPr>
              <w:t>кислорода на Земле</w:t>
            </w:r>
          </w:p>
          <w:p w14:paraId="1DD4391F" w14:textId="77777777" w:rsidR="00A524F8" w:rsidRPr="00A524F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A00BF0" w14:textId="77777777" w:rsidR="00A524F8" w:rsidRPr="00BE5E28" w:rsidRDefault="00A524F8" w:rsidP="00D51C62">
            <w:pPr>
              <w:tabs>
                <w:tab w:val="left" w:pos="5985"/>
              </w:tabs>
              <w:spacing w:after="0" w:line="240" w:lineRule="auto"/>
              <w:ind w:left="176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 xml:space="preserve">                                                                                          1.Растения </w:t>
            </w:r>
            <w:r>
              <w:rPr>
                <w:rFonts w:eastAsia="Calibri" w:cs="Times New Roman"/>
                <w:sz w:val="24"/>
                <w:szCs w:val="24"/>
              </w:rPr>
              <w:t xml:space="preserve">         </w:t>
            </w:r>
            <w:r w:rsidRPr="00BE5E28">
              <w:rPr>
                <w:rFonts w:eastAsia="Calibri" w:cs="Times New Roman"/>
                <w:sz w:val="24"/>
                <w:szCs w:val="24"/>
              </w:rPr>
              <w:t xml:space="preserve">                                                                                 2.Животные</w:t>
            </w:r>
          </w:p>
          <w:p w14:paraId="23F6E070" w14:textId="77777777" w:rsidR="00A524F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  <w:lang w:val="en-US"/>
              </w:rPr>
            </w:pPr>
          </w:p>
        </w:tc>
      </w:tr>
    </w:tbl>
    <w:p w14:paraId="78AE632A" w14:textId="77777777" w:rsidR="00A524F8" w:rsidRPr="00BE5E28" w:rsidRDefault="00A524F8" w:rsidP="00D51C6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1"/>
        <w:tblW w:w="8329" w:type="dxa"/>
        <w:tblInd w:w="720" w:type="dxa"/>
        <w:tblLook w:val="04A0" w:firstRow="1" w:lastRow="0" w:firstColumn="1" w:lastColumn="0" w:noHBand="0" w:noVBand="1"/>
      </w:tblPr>
      <w:tblGrid>
        <w:gridCol w:w="1389"/>
        <w:gridCol w:w="1387"/>
        <w:gridCol w:w="1389"/>
        <w:gridCol w:w="1387"/>
        <w:gridCol w:w="1389"/>
        <w:gridCol w:w="1388"/>
      </w:tblGrid>
      <w:tr w:rsidR="00A524F8" w:rsidRPr="00BE5E28" w14:paraId="73DB0AB5" w14:textId="77777777" w:rsidTr="00A524F8">
        <w:trPr>
          <w:trHeight w:val="381"/>
        </w:trPr>
        <w:tc>
          <w:tcPr>
            <w:tcW w:w="1389" w:type="dxa"/>
          </w:tcPr>
          <w:p w14:paraId="551F33EC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А</w:t>
            </w:r>
          </w:p>
        </w:tc>
        <w:tc>
          <w:tcPr>
            <w:tcW w:w="1387" w:type="dxa"/>
          </w:tcPr>
          <w:p w14:paraId="2917D3B4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Б</w:t>
            </w:r>
          </w:p>
        </w:tc>
        <w:tc>
          <w:tcPr>
            <w:tcW w:w="1389" w:type="dxa"/>
          </w:tcPr>
          <w:p w14:paraId="12217A9B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В</w:t>
            </w:r>
          </w:p>
        </w:tc>
        <w:tc>
          <w:tcPr>
            <w:tcW w:w="1387" w:type="dxa"/>
          </w:tcPr>
          <w:p w14:paraId="29695A76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Г</w:t>
            </w:r>
          </w:p>
        </w:tc>
        <w:tc>
          <w:tcPr>
            <w:tcW w:w="1389" w:type="dxa"/>
          </w:tcPr>
          <w:p w14:paraId="49C025A7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Д</w:t>
            </w:r>
          </w:p>
        </w:tc>
        <w:tc>
          <w:tcPr>
            <w:tcW w:w="1388" w:type="dxa"/>
          </w:tcPr>
          <w:p w14:paraId="6B7147C4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  <w:r w:rsidRPr="00BE5E28">
              <w:rPr>
                <w:rFonts w:eastAsia="Calibri" w:cs="Times New Roman"/>
                <w:sz w:val="24"/>
                <w:szCs w:val="24"/>
              </w:rPr>
              <w:t>Е</w:t>
            </w:r>
          </w:p>
        </w:tc>
      </w:tr>
      <w:tr w:rsidR="00A524F8" w:rsidRPr="00BE5E28" w14:paraId="1A804860" w14:textId="77777777" w:rsidTr="00A524F8">
        <w:trPr>
          <w:trHeight w:val="251"/>
        </w:trPr>
        <w:tc>
          <w:tcPr>
            <w:tcW w:w="1389" w:type="dxa"/>
          </w:tcPr>
          <w:p w14:paraId="3536C029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076A8DC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14:paraId="3338A9BC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1FD45269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9" w:type="dxa"/>
          </w:tcPr>
          <w:p w14:paraId="2F6A5A11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E0E0270" w14:textId="77777777" w:rsidR="00A524F8" w:rsidRPr="00BE5E28" w:rsidRDefault="00A524F8" w:rsidP="00D51C62">
            <w:pPr>
              <w:spacing w:after="0" w:line="240" w:lineRule="auto"/>
              <w:contextualSpacing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46653B81" w14:textId="77777777" w:rsidR="00A524F8" w:rsidRPr="00BE5E28" w:rsidRDefault="00A524F8" w:rsidP="00D51C6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A89948" w14:textId="77777777" w:rsidR="00A524F8" w:rsidRPr="00BE5E28" w:rsidRDefault="00A524F8" w:rsidP="00D51C6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b/>
          <w:sz w:val="24"/>
          <w:szCs w:val="24"/>
        </w:rPr>
        <w:t xml:space="preserve">В 3. </w:t>
      </w:r>
      <w:r w:rsidRPr="00BE5E28">
        <w:rPr>
          <w:rFonts w:ascii="Times New Roman" w:eastAsia="Calibri" w:hAnsi="Times New Roman" w:cs="Times New Roman"/>
          <w:sz w:val="24"/>
          <w:szCs w:val="24"/>
        </w:rPr>
        <w:t>Установить последовательность передачи вещества и энергии в пищевой цепи.</w:t>
      </w:r>
    </w:p>
    <w:p w14:paraId="430D3BB1" w14:textId="77777777" w:rsidR="00A524F8" w:rsidRPr="00BE5E28" w:rsidRDefault="00A524F8" w:rsidP="00D51C62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Насекомое</w:t>
      </w:r>
    </w:p>
    <w:p w14:paraId="6DB7DBA6" w14:textId="77777777" w:rsidR="00A524F8" w:rsidRPr="00BE5E28" w:rsidRDefault="00A524F8" w:rsidP="00D51C62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Б. Растение</w:t>
      </w:r>
    </w:p>
    <w:p w14:paraId="41727427" w14:textId="77777777" w:rsidR="00A524F8" w:rsidRPr="00BE5E28" w:rsidRDefault="00A524F8" w:rsidP="00D51C62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Цапля</w:t>
      </w:r>
    </w:p>
    <w:p w14:paraId="5EDED7F4" w14:textId="77777777" w:rsidR="00A524F8" w:rsidRPr="00BE5E28" w:rsidRDefault="00A524F8" w:rsidP="00D51C62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>Г. Лягушка</w:t>
      </w:r>
    </w:p>
    <w:p w14:paraId="260F990A" w14:textId="77777777" w:rsidR="00A524F8" w:rsidRPr="00BE5E28" w:rsidRDefault="00A524F8" w:rsidP="00D51C62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5E28">
        <w:rPr>
          <w:rFonts w:ascii="Times New Roman" w:eastAsia="Calibri" w:hAnsi="Times New Roman" w:cs="Times New Roman"/>
          <w:sz w:val="24"/>
          <w:szCs w:val="24"/>
        </w:rPr>
        <w:t xml:space="preserve">Д. Орёл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1696"/>
        <w:gridCol w:w="1696"/>
        <w:gridCol w:w="1696"/>
        <w:gridCol w:w="1294"/>
      </w:tblGrid>
      <w:tr w:rsidR="00A524F8" w:rsidRPr="00BE5E28" w14:paraId="58D9E992" w14:textId="77777777" w:rsidTr="00B13C69">
        <w:trPr>
          <w:jc w:val="center"/>
        </w:trPr>
        <w:tc>
          <w:tcPr>
            <w:tcW w:w="1696" w:type="dxa"/>
          </w:tcPr>
          <w:p w14:paraId="3F6ECF9A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191F1EEA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59F1B3EC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 w14:paraId="2890586D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49D1275" w14:textId="77777777" w:rsidR="00A524F8" w:rsidRPr="00BE5E28" w:rsidRDefault="00A524F8" w:rsidP="00D51C62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14:paraId="3AE2626D" w14:textId="77777777" w:rsidR="00872743" w:rsidRPr="00872743" w:rsidRDefault="00872743" w:rsidP="00D51C62">
      <w:pPr>
        <w:pageBreakBefore/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ru-RU"/>
        </w:rPr>
      </w:pPr>
      <w:r w:rsidRPr="00B13C69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ru-RU"/>
        </w:rPr>
        <w:lastRenderedPageBreak/>
        <w:t xml:space="preserve">Итоговая </w:t>
      </w:r>
      <w:r w:rsidR="004910FA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ru-RU"/>
        </w:rPr>
        <w:t>диагностическая</w:t>
      </w:r>
      <w:r w:rsidRPr="00B13C69">
        <w:rPr>
          <w:rFonts w:ascii="Times New Roman" w:eastAsia="DejaVu Sans" w:hAnsi="Times New Roman" w:cs="Times New Roman"/>
          <w:b/>
          <w:bCs/>
          <w:kern w:val="1"/>
          <w:sz w:val="24"/>
          <w:szCs w:val="24"/>
          <w:lang w:eastAsia="ru-RU"/>
        </w:rPr>
        <w:t xml:space="preserve"> работа по биологии в 10 классе</w:t>
      </w:r>
    </w:p>
    <w:p w14:paraId="19E6C804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14:paraId="459401D1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Кодификатор </w:t>
      </w:r>
    </w:p>
    <w:p w14:paraId="5A1689E3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элементов предметного содер</w:t>
      </w:r>
      <w:r w:rsidR="00B13C69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жания, проверяемых на итоговой диагностической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работе </w:t>
      </w:r>
    </w:p>
    <w:p w14:paraId="2DB4B6F0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по биологии в 10 классе.</w:t>
      </w: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1070"/>
        <w:gridCol w:w="1811"/>
        <w:gridCol w:w="6139"/>
      </w:tblGrid>
      <w:tr w:rsidR="00872743" w:rsidRPr="00872743" w14:paraId="3D78088C" w14:textId="77777777" w:rsidTr="00872743">
        <w:tc>
          <w:tcPr>
            <w:tcW w:w="1070" w:type="dxa"/>
          </w:tcPr>
          <w:p w14:paraId="08DAD721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14:paraId="4E7BBA78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раздела</w:t>
            </w:r>
          </w:p>
        </w:tc>
        <w:tc>
          <w:tcPr>
            <w:tcW w:w="1811" w:type="dxa"/>
          </w:tcPr>
          <w:p w14:paraId="7BAD713F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</w:t>
            </w:r>
          </w:p>
          <w:p w14:paraId="47DE6E0E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контролируемого</w:t>
            </w:r>
          </w:p>
          <w:p w14:paraId="3B30E5C7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элемента</w:t>
            </w:r>
          </w:p>
        </w:tc>
        <w:tc>
          <w:tcPr>
            <w:tcW w:w="6139" w:type="dxa"/>
          </w:tcPr>
          <w:p w14:paraId="5DEBE333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274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</w:tr>
      <w:tr w:rsidR="00872743" w:rsidRPr="00872743" w14:paraId="67C20D13" w14:textId="77777777" w:rsidTr="00872743">
        <w:trPr>
          <w:trHeight w:val="673"/>
        </w:trPr>
        <w:tc>
          <w:tcPr>
            <w:tcW w:w="1070" w:type="dxa"/>
            <w:vMerge w:val="restart"/>
          </w:tcPr>
          <w:p w14:paraId="40ECC7B7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1" w:type="dxa"/>
          </w:tcPr>
          <w:p w14:paraId="56B67DB0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139" w:type="dxa"/>
          </w:tcPr>
          <w:p w14:paraId="3200AA58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Биология как наука. Методы научного познания</w:t>
            </w:r>
          </w:p>
          <w:p w14:paraId="5E93D0E7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Биология как наука, ее достижения, методы познания живой природы. Роль  биологии в формировании современной естественнонаучной картины мира.</w:t>
            </w:r>
          </w:p>
        </w:tc>
      </w:tr>
      <w:tr w:rsidR="00872743" w:rsidRPr="00872743" w14:paraId="46B76D47" w14:textId="77777777" w:rsidTr="00872743">
        <w:tc>
          <w:tcPr>
            <w:tcW w:w="1070" w:type="dxa"/>
            <w:vMerge/>
          </w:tcPr>
          <w:p w14:paraId="1A7C85F8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62C3C6F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139" w:type="dxa"/>
          </w:tcPr>
          <w:p w14:paraId="5A1730C9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Уровневая организация и эволюция. Основные уровни организации живой природы: клеточный, организменный, популяционно-видовой, биогеоценотический, биосферный. Биологические системы. Общие признаки биологических систем: клеточное строение, особенности химического состава, обмен веществ и превращения энергии, гомеостаз, раздражимость, движение,  рост и развитие, воспроизведение, эволюция</w:t>
            </w:r>
          </w:p>
        </w:tc>
      </w:tr>
      <w:tr w:rsidR="00872743" w:rsidRPr="00872743" w14:paraId="57430428" w14:textId="77777777" w:rsidTr="00872743">
        <w:tc>
          <w:tcPr>
            <w:tcW w:w="1070" w:type="dxa"/>
            <w:vMerge w:val="restart"/>
          </w:tcPr>
          <w:p w14:paraId="05E829F8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11" w:type="dxa"/>
          </w:tcPr>
          <w:p w14:paraId="369EB529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139" w:type="dxa"/>
          </w:tcPr>
          <w:p w14:paraId="0198A3DD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Клетка как биологическая система</w:t>
            </w:r>
          </w:p>
          <w:p w14:paraId="57D31114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Современная клеточная теория, её основные положения, роль в формировании современной естественнонаучной картины мира. Развитие знаний о клетке. Клеточное строение организмов – основа единства органического мира, доказательство родства живой природы.</w:t>
            </w:r>
          </w:p>
        </w:tc>
      </w:tr>
      <w:tr w:rsidR="00872743" w:rsidRPr="00872743" w14:paraId="7AA7372B" w14:textId="77777777" w:rsidTr="00872743">
        <w:tc>
          <w:tcPr>
            <w:tcW w:w="1070" w:type="dxa"/>
            <w:vMerge/>
          </w:tcPr>
          <w:p w14:paraId="41035A4F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8AC5221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139" w:type="dxa"/>
          </w:tcPr>
          <w:p w14:paraId="45D79621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клеток. Прокариоты и эукариоты. Сравнительная характеристика клеток растений, животных, бактерий, грибов.</w:t>
            </w:r>
          </w:p>
        </w:tc>
      </w:tr>
      <w:tr w:rsidR="00872743" w:rsidRPr="00872743" w14:paraId="11F3AFA9" w14:textId="77777777" w:rsidTr="00872743">
        <w:tc>
          <w:tcPr>
            <w:tcW w:w="1070" w:type="dxa"/>
            <w:vMerge/>
          </w:tcPr>
          <w:p w14:paraId="7BFC5BE3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B5E09A1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139" w:type="dxa"/>
          </w:tcPr>
          <w:p w14:paraId="01A42A34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состав клетки. Макро- и микроэлементы. Взаимосвязь строения и функций неорганических и органических веществ (белков, нуклеиновых кислот, углеводов, липидов, АТФ), входящих в состав клетки. Роль химических веществ в клетке и организме человека.</w:t>
            </w:r>
          </w:p>
        </w:tc>
      </w:tr>
      <w:tr w:rsidR="00872743" w:rsidRPr="00872743" w14:paraId="3E95A070" w14:textId="77777777" w:rsidTr="00872743">
        <w:tc>
          <w:tcPr>
            <w:tcW w:w="1070" w:type="dxa"/>
            <w:vMerge/>
          </w:tcPr>
          <w:p w14:paraId="4CA6A4A9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007CA90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6139" w:type="dxa"/>
          </w:tcPr>
          <w:p w14:paraId="35F2CC55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клетки. Взаимосвязь строения и функций частей и органоидов клетки  – основа ее целостности.</w:t>
            </w:r>
          </w:p>
        </w:tc>
      </w:tr>
      <w:tr w:rsidR="00872743" w:rsidRPr="00872743" w14:paraId="1525F8E2" w14:textId="77777777" w:rsidTr="00872743">
        <w:tc>
          <w:tcPr>
            <w:tcW w:w="1070" w:type="dxa"/>
            <w:vMerge/>
          </w:tcPr>
          <w:p w14:paraId="0D38AE13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27ACA05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6139" w:type="dxa"/>
          </w:tcPr>
          <w:p w14:paraId="4BA507B8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– свойства живых организмов. Энергетический и пластический обмен, их взаимосвязь. Стадии энергетического обмена. Брожение и дыхание. Фотосинтез, его значение, космическая роль. Фазы фотосинтеза. Световые и темновые реакции фотосинтеза, их взаимосвязь. Хемосинтез. Роль хемосинтезирующих бактерий на Земле.</w:t>
            </w:r>
          </w:p>
        </w:tc>
      </w:tr>
      <w:tr w:rsidR="00872743" w:rsidRPr="00872743" w14:paraId="4A6B4358" w14:textId="77777777" w:rsidTr="00872743">
        <w:tc>
          <w:tcPr>
            <w:tcW w:w="1070" w:type="dxa"/>
            <w:vMerge/>
          </w:tcPr>
          <w:p w14:paraId="6CC9C42D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377D688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6139" w:type="dxa"/>
          </w:tcPr>
          <w:p w14:paraId="776DCD56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информация в клетке. Гены, генетический код и его свойства. Матричный характер реакций биосинтеза. Биосинтез белка и нуклеиновых  кислот.</w:t>
            </w:r>
          </w:p>
        </w:tc>
      </w:tr>
      <w:tr w:rsidR="00872743" w:rsidRPr="00872743" w14:paraId="245194C2" w14:textId="77777777" w:rsidTr="00872743">
        <w:tc>
          <w:tcPr>
            <w:tcW w:w="1070" w:type="dxa"/>
            <w:vMerge/>
          </w:tcPr>
          <w:p w14:paraId="10035E6A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C49BB02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6139" w:type="dxa"/>
          </w:tcPr>
          <w:p w14:paraId="639825E6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Клетка – генетическая единица живого. Хромосомы, их строение (форма и   размеры) и функции. Число хромосом и их видовое постоянство. Соматические  и половые клетки. Жизненный цикл клетки: интерфаза и митоз. Митоз –  деление соматических клеток. Мейоз. Фазы митоза и мейоза. Развитие половых  клеток у растений и животных. Деление клетки – основа роста, развития и</w:t>
            </w:r>
          </w:p>
          <w:p w14:paraId="5EF2D13A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размножения организмов. Роль мейоза и митоза.</w:t>
            </w:r>
          </w:p>
        </w:tc>
      </w:tr>
      <w:tr w:rsidR="00872743" w:rsidRPr="00872743" w14:paraId="5BFFB2B1" w14:textId="77777777" w:rsidTr="00872743">
        <w:tc>
          <w:tcPr>
            <w:tcW w:w="1070" w:type="dxa"/>
            <w:vMerge w:val="restart"/>
          </w:tcPr>
          <w:p w14:paraId="68C4A586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1" w:type="dxa"/>
          </w:tcPr>
          <w:p w14:paraId="5B0EF7B8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139" w:type="dxa"/>
          </w:tcPr>
          <w:p w14:paraId="68423937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 как биологическая система</w:t>
            </w:r>
          </w:p>
          <w:p w14:paraId="4F99D7FC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Разнообразие организмов: одноклеточные и многоклеточные; автотрофы,  гетеротрофы, аэробы, анаэробы.</w:t>
            </w:r>
          </w:p>
        </w:tc>
      </w:tr>
      <w:tr w:rsidR="00872743" w:rsidRPr="00872743" w14:paraId="2D6C9C5A" w14:textId="77777777" w:rsidTr="00872743">
        <w:tc>
          <w:tcPr>
            <w:tcW w:w="1070" w:type="dxa"/>
            <w:vMerge/>
          </w:tcPr>
          <w:p w14:paraId="7B770976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0B2F9EB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139" w:type="dxa"/>
          </w:tcPr>
          <w:p w14:paraId="0D2A5E34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Воспроизведение организмов, его значение. Способы размножения, сходство и  отличие полового и бесполого размножения. Оплодотворение у цветковых   растений и позвоночных животных. Внешнее и внутреннее оплодотворение.</w:t>
            </w:r>
          </w:p>
        </w:tc>
      </w:tr>
      <w:tr w:rsidR="00872743" w:rsidRPr="00872743" w14:paraId="31AE4CF5" w14:textId="77777777" w:rsidTr="00872743">
        <w:tc>
          <w:tcPr>
            <w:tcW w:w="1070" w:type="dxa"/>
            <w:vMerge/>
          </w:tcPr>
          <w:p w14:paraId="3AB6E9A9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62EBE61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139" w:type="dxa"/>
          </w:tcPr>
          <w:p w14:paraId="1A4A5BBE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Онтогенез и присущие ему закономерности. Эмбриональное и  постэмбриональное развитие организмов. Причины нарушения развития</w:t>
            </w:r>
          </w:p>
        </w:tc>
      </w:tr>
      <w:tr w:rsidR="00872743" w:rsidRPr="00872743" w14:paraId="01E7672E" w14:textId="77777777" w:rsidTr="00872743">
        <w:tc>
          <w:tcPr>
            <w:tcW w:w="1070" w:type="dxa"/>
            <w:vMerge/>
          </w:tcPr>
          <w:p w14:paraId="06CB310B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C2524E6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6139" w:type="dxa"/>
          </w:tcPr>
          <w:p w14:paraId="78056457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Генетика, ее задачи. Наследственность и изменчивость – свойства организмов.  Методы генетики. Основные генетические понятия и символика. Хромосомная  теория наследственности. Современные представления о гене и геноме.</w:t>
            </w:r>
          </w:p>
        </w:tc>
      </w:tr>
      <w:tr w:rsidR="00872743" w:rsidRPr="00872743" w14:paraId="0E51CF1E" w14:textId="77777777" w:rsidTr="00872743">
        <w:tc>
          <w:tcPr>
            <w:tcW w:w="1070" w:type="dxa"/>
            <w:vMerge/>
          </w:tcPr>
          <w:p w14:paraId="256DEFB5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0591BBBE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6139" w:type="dxa"/>
          </w:tcPr>
          <w:p w14:paraId="42DC08FE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наследственности, их цитологические основы. Закономерности  наследования, установленные Г.Менделем, их цитологические основы (моно- и  дигибридное скрещивание). Законы Т.Моргана: сцепленное наследование признаков, нарушение сцепления генов. Генетика пола. Наследование признаков, сцепленных с полом. Взаимодействие генов. Генотип как целостная система. Генетика человека. Методы изучения генетики человека. Решение  генетических задач. Составление схем скрещивания.</w:t>
            </w:r>
          </w:p>
        </w:tc>
      </w:tr>
      <w:tr w:rsidR="00872743" w:rsidRPr="00872743" w14:paraId="006ABB7D" w14:textId="77777777" w:rsidTr="00872743">
        <w:tc>
          <w:tcPr>
            <w:tcW w:w="1070" w:type="dxa"/>
            <w:vMerge/>
          </w:tcPr>
          <w:p w14:paraId="73837961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5D46305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6139" w:type="dxa"/>
          </w:tcPr>
          <w:p w14:paraId="0FE77622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изменчивости. Ненаследственная (модификационная) изменчивость. Норма реакции. Наследственная изменчивость: мутационная,</w:t>
            </w:r>
          </w:p>
          <w:p w14:paraId="3DABBC7C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комбинативная. Виды мутаций и их причины. Значение изменчивости в жизни   организмов и в эволюции.</w:t>
            </w:r>
          </w:p>
        </w:tc>
      </w:tr>
      <w:tr w:rsidR="00872743" w:rsidRPr="00872743" w14:paraId="35482E16" w14:textId="77777777" w:rsidTr="00872743">
        <w:trPr>
          <w:trHeight w:val="909"/>
        </w:trPr>
        <w:tc>
          <w:tcPr>
            <w:tcW w:w="1070" w:type="dxa"/>
            <w:vMerge/>
          </w:tcPr>
          <w:p w14:paraId="19A7671B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62B2F3B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6139" w:type="dxa"/>
          </w:tcPr>
          <w:p w14:paraId="01BFC729" w14:textId="77777777" w:rsidR="00872743" w:rsidRPr="00B13C69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C69">
              <w:rPr>
                <w:rFonts w:ascii="Times New Roman" w:hAnsi="Times New Roman" w:cs="Times New Roman"/>
                <w:sz w:val="24"/>
                <w:szCs w:val="24"/>
              </w:rPr>
              <w:t>Значение генетики для медицины. Наследственные болезни человека, их причины, профилактика. Вредное влияние мутагенов, алкоголя, наркотиков, никотина на генетический аппарат клетки. Защита среды от загрязнения мутагенами. Выявление источников мутагенов в окружающей среде (косвенно) и оценка возможных последствий их влияния на собственный организм.</w:t>
            </w:r>
          </w:p>
        </w:tc>
      </w:tr>
      <w:tr w:rsidR="00872743" w:rsidRPr="00872743" w14:paraId="3A5405D3" w14:textId="77777777" w:rsidTr="00872743">
        <w:trPr>
          <w:trHeight w:val="788"/>
        </w:trPr>
        <w:tc>
          <w:tcPr>
            <w:tcW w:w="1070" w:type="dxa"/>
          </w:tcPr>
          <w:p w14:paraId="2D1CD2B2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</w:tcPr>
          <w:p w14:paraId="45CBB2D5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139" w:type="dxa"/>
          </w:tcPr>
          <w:p w14:paraId="329869C0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 многообразие органического мира.</w:t>
            </w:r>
          </w:p>
          <w:p w14:paraId="1C1DB275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Вирусы — неклеточные формы жизни. Меры профилактики распространения вирусных заболеваний.</w:t>
            </w:r>
          </w:p>
        </w:tc>
      </w:tr>
      <w:tr w:rsidR="00872743" w:rsidRPr="00872743" w14:paraId="46409970" w14:textId="77777777" w:rsidTr="00872743">
        <w:tc>
          <w:tcPr>
            <w:tcW w:w="1070" w:type="dxa"/>
          </w:tcPr>
          <w:p w14:paraId="447048E4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22A9397B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139" w:type="dxa"/>
          </w:tcPr>
          <w:p w14:paraId="510EF7AD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Царство бактерий, строение, жизнедеятельность, размножение, роль в природе. Бактерии – возбудители заболеваний растений, животных, человека. Профилактика заболеваний, вызываемых бактериями.</w:t>
            </w:r>
          </w:p>
        </w:tc>
      </w:tr>
    </w:tbl>
    <w:p w14:paraId="374B459D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14:paraId="1679C818" w14:textId="77777777" w:rsidR="00D51C62" w:rsidRDefault="00D51C62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</w:p>
    <w:p w14:paraId="2525CA74" w14:textId="77777777" w:rsidR="00D51C62" w:rsidRDefault="00D51C62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</w:p>
    <w:p w14:paraId="5DBA6F66" w14:textId="58FE0C2C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Кодификатор </w:t>
      </w:r>
    </w:p>
    <w:p w14:paraId="54509450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планируемых результатов обучения при проведении итоговой </w:t>
      </w:r>
      <w:r w:rsidR="004910FA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диагностической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работы</w:t>
      </w:r>
    </w:p>
    <w:p w14:paraId="3256AF5C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по биологии в 10 классе</w:t>
      </w:r>
    </w:p>
    <w:p w14:paraId="42921E49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tbl>
      <w:tblPr>
        <w:tblStyle w:val="12"/>
        <w:tblW w:w="90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0"/>
        <w:gridCol w:w="1325"/>
        <w:gridCol w:w="7065"/>
      </w:tblGrid>
      <w:tr w:rsidR="00872743" w:rsidRPr="00872743" w14:paraId="31910CBC" w14:textId="77777777" w:rsidTr="00872743">
        <w:tc>
          <w:tcPr>
            <w:tcW w:w="660" w:type="dxa"/>
          </w:tcPr>
          <w:p w14:paraId="7AA0A36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1325" w:type="dxa"/>
          </w:tcPr>
          <w:p w14:paraId="7FA94177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Требова-</w:t>
            </w:r>
          </w:p>
          <w:p w14:paraId="1B41621A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7065" w:type="dxa"/>
          </w:tcPr>
          <w:p w14:paraId="365D3A4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872743" w:rsidRPr="00872743" w14:paraId="62970652" w14:textId="77777777" w:rsidTr="00872743">
        <w:tc>
          <w:tcPr>
            <w:tcW w:w="660" w:type="dxa"/>
          </w:tcPr>
          <w:p w14:paraId="24A24D7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1824E1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5" w:type="dxa"/>
          </w:tcPr>
          <w:p w14:paraId="7EFA4787" w14:textId="77777777" w:rsidR="00872743" w:rsidRPr="00872743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ЗНАТЬ/ПОНИМАТЬ</w:t>
            </w:r>
          </w:p>
        </w:tc>
      </w:tr>
      <w:tr w:rsidR="00872743" w:rsidRPr="00872743" w14:paraId="7CF9D424" w14:textId="77777777" w:rsidTr="00872743">
        <w:trPr>
          <w:trHeight w:val="597"/>
        </w:trPr>
        <w:tc>
          <w:tcPr>
            <w:tcW w:w="660" w:type="dxa"/>
            <w:vMerge w:val="restart"/>
          </w:tcPr>
          <w:p w14:paraId="56DA5BF8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2070D5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  <w:p w14:paraId="33969632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5" w:type="dxa"/>
          </w:tcPr>
          <w:p w14:paraId="330CD7BA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 как наука. Методы научного познания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:  методы научного познания; основные положения биологических</w:t>
            </w:r>
          </w:p>
          <w:p w14:paraId="0EBCD310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законов, правил, теорий, закономерностей, гипотез.</w:t>
            </w:r>
          </w:p>
        </w:tc>
      </w:tr>
      <w:tr w:rsidR="00872743" w:rsidRPr="00872743" w14:paraId="0D9D6BCA" w14:textId="77777777" w:rsidTr="00872743">
        <w:trPr>
          <w:trHeight w:val="244"/>
        </w:trPr>
        <w:tc>
          <w:tcPr>
            <w:tcW w:w="660" w:type="dxa"/>
            <w:vMerge/>
          </w:tcPr>
          <w:p w14:paraId="174C664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8FCC61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65" w:type="dxa"/>
          </w:tcPr>
          <w:p w14:paraId="4447B2A6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методы научного познания, признаки живых систем, уровни организации   живой материи</w:t>
            </w:r>
          </w:p>
        </w:tc>
      </w:tr>
      <w:tr w:rsidR="00872743" w:rsidRPr="00872743" w14:paraId="4456A36A" w14:textId="77777777" w:rsidTr="00872743">
        <w:trPr>
          <w:trHeight w:val="414"/>
        </w:trPr>
        <w:tc>
          <w:tcPr>
            <w:tcW w:w="660" w:type="dxa"/>
            <w:vMerge/>
          </w:tcPr>
          <w:p w14:paraId="6B3CE3E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A00AFC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65" w:type="dxa"/>
          </w:tcPr>
          <w:p w14:paraId="27640D15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биологических теорий (клеточная; хромосомная;)</w:t>
            </w:r>
          </w:p>
        </w:tc>
      </w:tr>
      <w:tr w:rsidR="00872743" w:rsidRPr="00872743" w14:paraId="13CCCA0F" w14:textId="77777777" w:rsidTr="00872743">
        <w:trPr>
          <w:trHeight w:val="414"/>
        </w:trPr>
        <w:tc>
          <w:tcPr>
            <w:tcW w:w="660" w:type="dxa"/>
            <w:vMerge/>
          </w:tcPr>
          <w:p w14:paraId="4AC7E99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259BFD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7065" w:type="dxa"/>
          </w:tcPr>
          <w:p w14:paraId="78208CF7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</w:t>
            </w:r>
          </w:p>
        </w:tc>
      </w:tr>
      <w:tr w:rsidR="00872743" w:rsidRPr="00872743" w14:paraId="7BE94FF4" w14:textId="77777777" w:rsidTr="00872743">
        <w:trPr>
          <w:trHeight w:val="414"/>
        </w:trPr>
        <w:tc>
          <w:tcPr>
            <w:tcW w:w="660" w:type="dxa"/>
            <w:vMerge/>
          </w:tcPr>
          <w:p w14:paraId="32704B5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906EA5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7065" w:type="dxa"/>
          </w:tcPr>
          <w:p w14:paraId="395841F4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закономерностей (изменчивости; сцепленного наследования; наследования, сцепленного с полом; взаимодействия генов и их</w:t>
            </w:r>
          </w:p>
          <w:p w14:paraId="09E6F247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цитологических основ); правил (доминирования Г.Менделя;);</w:t>
            </w:r>
          </w:p>
        </w:tc>
      </w:tr>
      <w:tr w:rsidR="00872743" w:rsidRPr="00872743" w14:paraId="3705E7F4" w14:textId="77777777" w:rsidTr="00872743">
        <w:trPr>
          <w:trHeight w:val="414"/>
        </w:trPr>
        <w:tc>
          <w:tcPr>
            <w:tcW w:w="660" w:type="dxa"/>
            <w:vMerge w:val="restart"/>
          </w:tcPr>
          <w:p w14:paraId="40AD2C6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E8CCFC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B0B916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7065" w:type="dxa"/>
          </w:tcPr>
          <w:p w14:paraId="55D71322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и признаки биологических объектов: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клеток прокариот и эукариот: химический состав и строение органоидов;</w:t>
            </w:r>
          </w:p>
        </w:tc>
      </w:tr>
      <w:tr w:rsidR="00872743" w:rsidRPr="00872743" w14:paraId="3CD253B8" w14:textId="77777777" w:rsidTr="00872743">
        <w:trPr>
          <w:trHeight w:val="414"/>
        </w:trPr>
        <w:tc>
          <w:tcPr>
            <w:tcW w:w="660" w:type="dxa"/>
            <w:vMerge/>
          </w:tcPr>
          <w:p w14:paraId="78A044F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3783BDC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2.2.6</w:t>
            </w:r>
          </w:p>
          <w:p w14:paraId="541579A7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7065" w:type="dxa"/>
          </w:tcPr>
          <w:p w14:paraId="56E8D222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генов, хромосом, гамет;</w:t>
            </w:r>
          </w:p>
        </w:tc>
      </w:tr>
      <w:tr w:rsidR="00872743" w:rsidRPr="00872743" w14:paraId="361A3383" w14:textId="77777777" w:rsidTr="00872743">
        <w:trPr>
          <w:trHeight w:val="573"/>
        </w:trPr>
        <w:tc>
          <w:tcPr>
            <w:tcW w:w="660" w:type="dxa"/>
            <w:vMerge/>
          </w:tcPr>
          <w:p w14:paraId="6BE28CD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D42DE0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7065" w:type="dxa"/>
          </w:tcPr>
          <w:p w14:paraId="394C104D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вирусов, одноклеточных и многоклеточных организмов царств живой природы (растений, животных, грибов и бактерий), человека;</w:t>
            </w:r>
          </w:p>
        </w:tc>
      </w:tr>
      <w:tr w:rsidR="00872743" w:rsidRPr="00872743" w14:paraId="1771A0F2" w14:textId="77777777" w:rsidTr="00872743">
        <w:trPr>
          <w:trHeight w:val="295"/>
        </w:trPr>
        <w:tc>
          <w:tcPr>
            <w:tcW w:w="660" w:type="dxa"/>
            <w:vMerge/>
          </w:tcPr>
          <w:p w14:paraId="263704C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27BE23A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2.3.1-2.3.5</w:t>
            </w:r>
          </w:p>
        </w:tc>
        <w:tc>
          <w:tcPr>
            <w:tcW w:w="7065" w:type="dxa"/>
          </w:tcPr>
          <w:p w14:paraId="44697DDA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сущность биологических процессов и явлений:</w:t>
            </w:r>
          </w:p>
          <w:p w14:paraId="1E0DEE09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превращения энергии в клетке и организме, фотосинтез, пластический и энергетический обмен, питание, дыхание, брожение, хемосинтез, выделение, транспорт веществ, раздражимость, рост;</w:t>
            </w:r>
          </w:p>
        </w:tc>
      </w:tr>
      <w:tr w:rsidR="00872743" w:rsidRPr="00872743" w14:paraId="7E2DEF68" w14:textId="77777777" w:rsidTr="00872743">
        <w:trPr>
          <w:trHeight w:val="652"/>
        </w:trPr>
        <w:tc>
          <w:tcPr>
            <w:tcW w:w="660" w:type="dxa"/>
            <w:vMerge/>
          </w:tcPr>
          <w:p w14:paraId="7D3816F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BD4E9C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7065" w:type="dxa"/>
          </w:tcPr>
          <w:p w14:paraId="6219430B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митоз, мейоз, развитие гамет у цветковых растений и позвоночных животных;</w:t>
            </w:r>
          </w:p>
        </w:tc>
      </w:tr>
      <w:tr w:rsidR="00872743" w:rsidRPr="00872743" w14:paraId="45919239" w14:textId="77777777" w:rsidTr="00872743">
        <w:trPr>
          <w:trHeight w:val="880"/>
        </w:trPr>
        <w:tc>
          <w:tcPr>
            <w:tcW w:w="660" w:type="dxa"/>
            <w:vMerge/>
          </w:tcPr>
          <w:p w14:paraId="434676F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14FE53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2.3.4-2.3.5</w:t>
            </w:r>
          </w:p>
        </w:tc>
        <w:tc>
          <w:tcPr>
            <w:tcW w:w="7065" w:type="dxa"/>
          </w:tcPr>
          <w:p w14:paraId="71182007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современную биологическую терминологию и символику по цитологии,  генетике.</w:t>
            </w:r>
          </w:p>
        </w:tc>
      </w:tr>
      <w:tr w:rsidR="00872743" w:rsidRPr="00872743" w14:paraId="3CF3AE2D" w14:textId="77777777" w:rsidTr="00872743">
        <w:trPr>
          <w:trHeight w:val="276"/>
        </w:trPr>
        <w:tc>
          <w:tcPr>
            <w:tcW w:w="660" w:type="dxa"/>
            <w:vMerge/>
          </w:tcPr>
          <w:p w14:paraId="7CA3667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</w:tcPr>
          <w:p w14:paraId="239E508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5" w:type="dxa"/>
            <w:vMerge w:val="restart"/>
          </w:tcPr>
          <w:p w14:paraId="0B8308C2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</w:tr>
      <w:tr w:rsidR="00872743" w:rsidRPr="00872743" w14:paraId="1AA50516" w14:textId="77777777" w:rsidTr="00872743">
        <w:trPr>
          <w:trHeight w:val="276"/>
        </w:trPr>
        <w:tc>
          <w:tcPr>
            <w:tcW w:w="660" w:type="dxa"/>
            <w:vMerge w:val="restart"/>
          </w:tcPr>
          <w:p w14:paraId="6B6DDAE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vMerge/>
          </w:tcPr>
          <w:p w14:paraId="7074831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5" w:type="dxa"/>
            <w:vMerge/>
          </w:tcPr>
          <w:p w14:paraId="40D731F9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2743" w:rsidRPr="00872743" w14:paraId="339C93A4" w14:textId="77777777" w:rsidTr="00872743">
        <w:trPr>
          <w:trHeight w:val="652"/>
        </w:trPr>
        <w:tc>
          <w:tcPr>
            <w:tcW w:w="660" w:type="dxa"/>
            <w:vMerge/>
          </w:tcPr>
          <w:p w14:paraId="47C0D87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C3DEF6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065" w:type="dxa"/>
          </w:tcPr>
          <w:p w14:paraId="7F171564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объяснять: </w:t>
            </w:r>
            <w:r w:rsidRPr="008727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биологических теорий, законов, принципов, гипотез в формировании современной естественнонаучной картины мира;</w:t>
            </w: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72743" w:rsidRPr="00872743" w14:paraId="756003A0" w14:textId="77777777" w:rsidTr="00872743">
        <w:trPr>
          <w:trHeight w:val="652"/>
        </w:trPr>
        <w:tc>
          <w:tcPr>
            <w:tcW w:w="660" w:type="dxa"/>
            <w:vMerge/>
          </w:tcPr>
          <w:p w14:paraId="18D8CD3A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045EAF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3.1.2</w:t>
            </w:r>
          </w:p>
          <w:p w14:paraId="25539E62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7065" w:type="dxa"/>
          </w:tcPr>
          <w:p w14:paraId="13EFE63A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живой и неживой природы, родство, общность происхождения  живых организмов, эволюцию растений и животных, используя  биологические теории, законы и правила;</w:t>
            </w:r>
          </w:p>
        </w:tc>
      </w:tr>
      <w:tr w:rsidR="00872743" w:rsidRPr="00872743" w14:paraId="098F2AC8" w14:textId="77777777" w:rsidTr="00872743">
        <w:tc>
          <w:tcPr>
            <w:tcW w:w="660" w:type="dxa"/>
            <w:vMerge/>
          </w:tcPr>
          <w:p w14:paraId="7F78190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3D65A80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7065" w:type="dxa"/>
          </w:tcPr>
          <w:p w14:paraId="7FEB8661" w14:textId="77777777" w:rsidR="00872743" w:rsidRPr="00872743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наследственных и ненаследственных изменений, наследственных  заболеваний, генных и хромосомных мутаций; </w:t>
            </w:r>
          </w:p>
        </w:tc>
      </w:tr>
      <w:tr w:rsidR="00872743" w:rsidRPr="00872743" w14:paraId="0536C82C" w14:textId="77777777" w:rsidTr="00872743">
        <w:trPr>
          <w:trHeight w:val="622"/>
        </w:trPr>
        <w:tc>
          <w:tcPr>
            <w:tcW w:w="660" w:type="dxa"/>
            <w:vMerge/>
          </w:tcPr>
          <w:p w14:paraId="5468F1BA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90E59D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987A5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7065" w:type="dxa"/>
          </w:tcPr>
          <w:p w14:paraId="72997BFF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взаимосвязи: строения и функций молекул, органоидов клетки; пластического и  энергетического обмена; световых и темновых реакций фотосинтеза;</w:t>
            </w:r>
          </w:p>
        </w:tc>
      </w:tr>
      <w:tr w:rsidR="00872743" w:rsidRPr="00872743" w14:paraId="598BF977" w14:textId="77777777" w:rsidTr="00872743">
        <w:trPr>
          <w:trHeight w:val="597"/>
        </w:trPr>
        <w:tc>
          <w:tcPr>
            <w:tcW w:w="660" w:type="dxa"/>
            <w:vMerge/>
          </w:tcPr>
          <w:p w14:paraId="21A9EE1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F1ED0D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3.3.5</w:t>
            </w:r>
          </w:p>
          <w:p w14:paraId="2C3F0A6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7065" w:type="dxa"/>
          </w:tcPr>
          <w:p w14:paraId="097E9E4F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разной сложности по цитологии, генетике (составлять схемы  скрещивания)</w:t>
            </w:r>
          </w:p>
        </w:tc>
      </w:tr>
      <w:tr w:rsidR="00872743" w:rsidRPr="00872743" w14:paraId="133DD032" w14:textId="77777777" w:rsidTr="00872743">
        <w:trPr>
          <w:trHeight w:val="326"/>
        </w:trPr>
        <w:tc>
          <w:tcPr>
            <w:tcW w:w="660" w:type="dxa"/>
            <w:vMerge/>
          </w:tcPr>
          <w:p w14:paraId="69EE2FF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1B3A3A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7065" w:type="dxa"/>
          </w:tcPr>
          <w:p w14:paraId="1399EDA0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описывать: клетки растений и животных;</w:t>
            </w:r>
          </w:p>
        </w:tc>
      </w:tr>
      <w:tr w:rsidR="00872743" w:rsidRPr="00872743" w14:paraId="2E9AA10E" w14:textId="77777777" w:rsidTr="00872743">
        <w:trPr>
          <w:trHeight w:val="611"/>
        </w:trPr>
        <w:tc>
          <w:tcPr>
            <w:tcW w:w="660" w:type="dxa"/>
            <w:vMerge/>
          </w:tcPr>
          <w:p w14:paraId="4568C31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F101FC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  <w:p w14:paraId="08A0869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065" w:type="dxa"/>
          </w:tcPr>
          <w:p w14:paraId="115717A9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биологические объекты по их изображению и процессам их</w:t>
            </w:r>
          </w:p>
          <w:p w14:paraId="55335D99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жизнедеятельности;</w:t>
            </w:r>
          </w:p>
        </w:tc>
      </w:tr>
      <w:tr w:rsidR="00872743" w:rsidRPr="00872743" w14:paraId="50DF6842" w14:textId="77777777" w:rsidTr="00872743">
        <w:trPr>
          <w:trHeight w:val="693"/>
        </w:trPr>
        <w:tc>
          <w:tcPr>
            <w:tcW w:w="660" w:type="dxa"/>
            <w:vMerge/>
          </w:tcPr>
          <w:p w14:paraId="7D21743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7738167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  <w:p w14:paraId="7537FAC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065" w:type="dxa"/>
          </w:tcPr>
          <w:p w14:paraId="7F9D4EA7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отличительные признаки отдельных организмов;</w:t>
            </w:r>
          </w:p>
        </w:tc>
      </w:tr>
      <w:tr w:rsidR="00872743" w:rsidRPr="00872743" w14:paraId="5DABA47B" w14:textId="77777777" w:rsidTr="00872743">
        <w:tc>
          <w:tcPr>
            <w:tcW w:w="660" w:type="dxa"/>
            <w:vMerge/>
          </w:tcPr>
          <w:p w14:paraId="25AF951A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BF7DA37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3.2.4</w:t>
            </w:r>
          </w:p>
          <w:p w14:paraId="4E7B4CA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  <w:p w14:paraId="6B390A0B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065" w:type="dxa"/>
          </w:tcPr>
          <w:p w14:paraId="0643449B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(и делать выводы на основе сравнения) биологические объекты (клетки, ткани, органы и системы органов,  организмы растений, животных, грибов и бактерий)</w:t>
            </w:r>
          </w:p>
        </w:tc>
      </w:tr>
      <w:tr w:rsidR="00872743" w:rsidRPr="00872743" w14:paraId="4E0FC0CB" w14:textId="77777777" w:rsidTr="00872743">
        <w:tc>
          <w:tcPr>
            <w:tcW w:w="660" w:type="dxa"/>
            <w:vMerge/>
          </w:tcPr>
          <w:p w14:paraId="1CD1E90A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3BE5DCC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3.2.5</w:t>
            </w:r>
          </w:p>
          <w:p w14:paraId="7C52B3D2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065" w:type="dxa"/>
          </w:tcPr>
          <w:p w14:paraId="0BC98C15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процессы и явления (обмен веществ у растений, животных, человека, пластический и энергетический обмен; фотосинтез и хемосинтез);</w:t>
            </w:r>
          </w:p>
        </w:tc>
      </w:tr>
      <w:tr w:rsidR="00872743" w:rsidRPr="00872743" w14:paraId="38307D5E" w14:textId="77777777" w:rsidTr="00872743">
        <w:tc>
          <w:tcPr>
            <w:tcW w:w="660" w:type="dxa"/>
            <w:vMerge/>
          </w:tcPr>
          <w:p w14:paraId="4D640A4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1EC350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  <w:p w14:paraId="2DBABCC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3.3.2</w:t>
            </w:r>
          </w:p>
          <w:p w14:paraId="6FE8444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3.3.3</w:t>
            </w:r>
          </w:p>
          <w:p w14:paraId="3C913868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7065" w:type="dxa"/>
          </w:tcPr>
          <w:p w14:paraId="2A2DC021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митоз и мейоз; бесполое и половое размножение; оплодотворение у растений и животных; внешнее и внутреннее оплодотворение;</w:t>
            </w:r>
          </w:p>
        </w:tc>
      </w:tr>
      <w:tr w:rsidR="00872743" w:rsidRPr="00872743" w14:paraId="4D76648F" w14:textId="77777777" w:rsidTr="00872743">
        <w:trPr>
          <w:trHeight w:val="549"/>
        </w:trPr>
        <w:tc>
          <w:tcPr>
            <w:tcW w:w="660" w:type="dxa"/>
            <w:vMerge/>
          </w:tcPr>
          <w:p w14:paraId="37464EA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F44056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65" w:type="dxa"/>
          </w:tcPr>
          <w:p w14:paraId="0F911F9C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 обоснования</w:t>
            </w:r>
          </w:p>
        </w:tc>
      </w:tr>
      <w:tr w:rsidR="00872743" w:rsidRPr="00872743" w14:paraId="6E2A5122" w14:textId="77777777" w:rsidTr="00872743">
        <w:tc>
          <w:tcPr>
            <w:tcW w:w="660" w:type="dxa"/>
            <w:vMerge w:val="restart"/>
          </w:tcPr>
          <w:p w14:paraId="51FCA75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14:paraId="64AC122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4.3.3</w:t>
            </w:r>
          </w:p>
          <w:p w14:paraId="3840B3A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4.3.4</w:t>
            </w:r>
          </w:p>
          <w:p w14:paraId="253855C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4.3.9</w:t>
            </w:r>
          </w:p>
          <w:p w14:paraId="7D3F536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4.4.1</w:t>
            </w:r>
          </w:p>
          <w:p w14:paraId="0170C69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4.4.2</w:t>
            </w:r>
          </w:p>
        </w:tc>
        <w:tc>
          <w:tcPr>
            <w:tcW w:w="7065" w:type="dxa"/>
          </w:tcPr>
          <w:p w14:paraId="5E7FF6C2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 поведения в окружающей среде</w:t>
            </w: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; 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 профилактики распространения заболеваний, вызываемых растениями,  животными, бактериями, грибами и вирусами; травматизма, стрессов, ВИЧ-  инфекции, вредных привычек (курение, алкоголизм, наркомания); </w:t>
            </w:r>
          </w:p>
        </w:tc>
      </w:tr>
      <w:tr w:rsidR="00872743" w:rsidRPr="00872743" w14:paraId="36375E58" w14:textId="77777777" w:rsidTr="00872743">
        <w:tc>
          <w:tcPr>
            <w:tcW w:w="660" w:type="dxa"/>
            <w:vMerge/>
          </w:tcPr>
          <w:p w14:paraId="687776CA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A1523E2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4.3.8</w:t>
            </w:r>
          </w:p>
          <w:p w14:paraId="280E82A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4.3.9</w:t>
            </w:r>
          </w:p>
        </w:tc>
        <w:tc>
          <w:tcPr>
            <w:tcW w:w="7065" w:type="dxa"/>
          </w:tcPr>
          <w:p w14:paraId="4FB6E336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способов выращивания и размножения культурных растений и домашних животных, ухода за ними .</w:t>
            </w:r>
          </w:p>
        </w:tc>
      </w:tr>
    </w:tbl>
    <w:p w14:paraId="052B13A3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14:paraId="609D1A7F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Спецификация </w:t>
      </w:r>
    </w:p>
    <w:p w14:paraId="060E6284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итоговой </w:t>
      </w:r>
      <w:r w:rsidR="000B7E5D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диагностической</w:t>
      </w: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 работы по биологии в 10 классе</w:t>
      </w:r>
    </w:p>
    <w:p w14:paraId="70E61666" w14:textId="77777777" w:rsidR="00872743" w:rsidRPr="00872743" w:rsidRDefault="00872743" w:rsidP="00D51C62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</w:pPr>
    </w:p>
    <w:p w14:paraId="45F64CF4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u w:val="single"/>
          <w:lang w:eastAsia="ru-RU"/>
        </w:rPr>
        <w:t>Назначение работы:</w:t>
      </w: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 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оценить общеобразовательную подготовку учащихся 10 класса по биологии в соответствии с требованиями ГОС.</w:t>
      </w:r>
    </w:p>
    <w:p w14:paraId="14F2F6E6" w14:textId="77777777" w:rsidR="00872743" w:rsidRPr="00872743" w:rsidRDefault="00872743" w:rsidP="00D51C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 CYR" w:hAnsi="Times New Roman" w:cs="Times New Roman"/>
          <w:bCs/>
          <w:kern w:val="1"/>
          <w:sz w:val="24"/>
          <w:szCs w:val="24"/>
          <w:u w:val="single"/>
          <w:lang w:eastAsia="ru-RU"/>
        </w:rPr>
        <w:t>Структура работы: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контрольная работа составлена в виде тестовых заданий, соответствующих темам, изучаемым в 10 классе: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биология как наука; 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структурно-функциональная организация организмов;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размножение и индивидуальное развитие организмов;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наследственность и изменчивость организмов.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тестах представлены разнообразные задания по темам:  </w:t>
      </w:r>
      <w:r w:rsidRPr="00872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содержит 10 заданий с выбором одного верного ответа из четырех базового уровня сложности (1 задание-1 балл). </w:t>
      </w:r>
      <w:r w:rsidRPr="00872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содержит 3 задания с выбором нескольких верных ответов, на установление соответствия и определение последовательности биологических объектов, процессов и явлений. Эти задания повышенного уровня сложности (1 задание-2 балла).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В1 - умение проводить множественный выбор;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В2 - умение устанавливать соответствие;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В3 - умение определять последовательности биологических процессов, явлений.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2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содержит два задания с развернутым ответом (1 задание-2 балла).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Продолжительность работы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 минут.</w:t>
      </w:r>
    </w:p>
    <w:p w14:paraId="47F68941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Критерии оценивания</w:t>
      </w:r>
    </w:p>
    <w:p w14:paraId="57FC6930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81% - 100% (17-20 баллов)</w:t>
      </w:r>
    </w:p>
    <w:p w14:paraId="095C49D5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61% - 80% (13-16 баллов)</w:t>
      </w:r>
    </w:p>
    <w:p w14:paraId="3489195E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41% - 60% (9-12 баллов)</w:t>
      </w:r>
    </w:p>
    <w:p w14:paraId="0A9EEC57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«2»  менее 40% (менее 8 баллов)</w:t>
      </w:r>
    </w:p>
    <w:p w14:paraId="0DDD7A22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4A32A7E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</w:p>
    <w:p w14:paraId="02A1E9D6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</w:t>
      </w:r>
      <w:r w:rsidR="004910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диагностическая</w:t>
      </w:r>
      <w:r w:rsidRPr="008727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работа по биологии в 10 классе</w:t>
      </w:r>
    </w:p>
    <w:p w14:paraId="189463DA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FC76304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В задании А1 – А10  выберите 1 верный ответ из 4. </w:t>
      </w:r>
    </w:p>
    <w:p w14:paraId="6F2E3923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color w:val="000000"/>
          <w:kern w:val="1"/>
          <w:sz w:val="24"/>
          <w:szCs w:val="24"/>
          <w:lang w:eastAsia="ru-RU"/>
        </w:rPr>
        <w:t>А1.</w:t>
      </w:r>
      <w:r w:rsidRPr="00872743">
        <w:rPr>
          <w:rFonts w:ascii="Times New Roman" w:eastAsia="DejaVu Sans" w:hAnsi="Times New Roman" w:cs="Times New Roman"/>
          <w:color w:val="000000"/>
          <w:kern w:val="1"/>
          <w:sz w:val="24"/>
          <w:szCs w:val="24"/>
          <w:lang w:eastAsia="ru-RU"/>
        </w:rPr>
        <w:t> Какой уровень организации живого служит основным объектом изучения цитологии?</w:t>
      </w:r>
    </w:p>
    <w:p w14:paraId="5B52E5C1" w14:textId="77777777" w:rsidR="00872743" w:rsidRPr="00872743" w:rsidRDefault="00872743" w:rsidP="00D51C6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Клеточный</w:t>
      </w:r>
    </w:p>
    <w:p w14:paraId="164508A3" w14:textId="77777777" w:rsidR="00872743" w:rsidRPr="00872743" w:rsidRDefault="00872743" w:rsidP="00D51C6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Популяционно-видовой</w:t>
      </w:r>
    </w:p>
    <w:p w14:paraId="716921CA" w14:textId="77777777" w:rsidR="00872743" w:rsidRPr="00872743" w:rsidRDefault="00872743" w:rsidP="00D51C6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Биогеоценотический</w:t>
      </w:r>
    </w:p>
    <w:p w14:paraId="694234A5" w14:textId="77777777" w:rsidR="00872743" w:rsidRPr="00872743" w:rsidRDefault="00872743" w:rsidP="00D51C62">
      <w:pPr>
        <w:widowControl w:val="0"/>
        <w:numPr>
          <w:ilvl w:val="0"/>
          <w:numId w:val="19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Биосферный</w:t>
      </w:r>
    </w:p>
    <w:p w14:paraId="2BEA9E4C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А2.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  Немецкие ученые М. Шлейден и Т. Шванн, обобщив идеи разных ученых, сформулировали</w:t>
      </w:r>
    </w:p>
    <w:p w14:paraId="62C782DA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 закон зародышевого сходства</w:t>
      </w:r>
    </w:p>
    <w:p w14:paraId="1AF3DCB5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2) хромосомную теорию наследственности</w:t>
      </w:r>
    </w:p>
    <w:p w14:paraId="1866DABB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3) клеточную теорию</w:t>
      </w:r>
    </w:p>
    <w:p w14:paraId="3CE1FCA5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4) закон гомологических рядов</w:t>
      </w:r>
    </w:p>
    <w:p w14:paraId="44A60F12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А3.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 Мономерами белка являются</w:t>
      </w:r>
    </w:p>
    <w:p w14:paraId="319D0A2B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 аминокислоты</w:t>
      </w:r>
    </w:p>
    <w:p w14:paraId="709BEB49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2) моносахариды</w:t>
      </w:r>
    </w:p>
    <w:p w14:paraId="289E3D4B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3) жирные кислоты</w:t>
      </w:r>
    </w:p>
    <w:p w14:paraId="59A21DC4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       4) нуклеотиды</w:t>
      </w:r>
    </w:p>
    <w:p w14:paraId="3B5CD8E5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А4.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Фаза деления клетки, в которой хроматиды расходятся к полюсам</w:t>
      </w:r>
    </w:p>
    <w:p w14:paraId="73F9AA38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 метафаза</w:t>
      </w:r>
    </w:p>
    <w:p w14:paraId="4C042F2A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2) профаза</w:t>
      </w:r>
    </w:p>
    <w:p w14:paraId="57922BCF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3) анафаза</w:t>
      </w:r>
    </w:p>
    <w:p w14:paraId="1DA77DF7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567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4) телофаза</w:t>
      </w:r>
    </w:p>
    <w:p w14:paraId="3D98376F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А5.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Организмы, клетки которых не имеют обособленного ядра, - это</w:t>
      </w:r>
    </w:p>
    <w:p w14:paraId="13937AD6" w14:textId="77777777" w:rsidR="00872743" w:rsidRPr="00872743" w:rsidRDefault="00872743" w:rsidP="00D51C6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вирусы</w:t>
      </w:r>
    </w:p>
    <w:p w14:paraId="1BDC3198" w14:textId="77777777" w:rsidR="00872743" w:rsidRPr="00872743" w:rsidRDefault="00872743" w:rsidP="00D51C6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прокариоты</w:t>
      </w:r>
    </w:p>
    <w:p w14:paraId="6967637E" w14:textId="77777777" w:rsidR="00872743" w:rsidRPr="00872743" w:rsidRDefault="00872743" w:rsidP="00D51C6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эукариоты</w:t>
      </w:r>
    </w:p>
    <w:p w14:paraId="3E60B95B" w14:textId="77777777" w:rsidR="00872743" w:rsidRPr="00872743" w:rsidRDefault="00872743" w:rsidP="00D51C62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грибы</w:t>
      </w:r>
    </w:p>
    <w:p w14:paraId="1FB3B712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А6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. У растений, полученных путем вегетативного размножения,</w:t>
      </w:r>
    </w:p>
    <w:p w14:paraId="4C82ED4D" w14:textId="77777777" w:rsidR="00872743" w:rsidRPr="00872743" w:rsidRDefault="00872743" w:rsidP="00D51C62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повышается адаптация к новым условиям</w:t>
      </w:r>
    </w:p>
    <w:p w14:paraId="55D692EA" w14:textId="77777777" w:rsidR="00872743" w:rsidRPr="00872743" w:rsidRDefault="00872743" w:rsidP="00D51C62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набор генов идентичен родительскому</w:t>
      </w:r>
    </w:p>
    <w:p w14:paraId="23CF0316" w14:textId="77777777" w:rsidR="00872743" w:rsidRPr="00872743" w:rsidRDefault="00872743" w:rsidP="00D51C62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проявляется комбинативная изменчивость</w:t>
      </w:r>
    </w:p>
    <w:p w14:paraId="57B621EE" w14:textId="77777777" w:rsidR="00872743" w:rsidRPr="00872743" w:rsidRDefault="00872743" w:rsidP="00D51C62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872743">
        <w:rPr>
          <w:rFonts w:ascii="Times New Roman" w:eastAsia="Calibri" w:hAnsi="Times New Roman" w:cs="Times New Roman"/>
          <w:sz w:val="24"/>
          <w:szCs w:val="24"/>
          <w:lang w:eastAsia="ar-SA"/>
        </w:rPr>
        <w:t>появляется много новых признаков</w:t>
      </w:r>
    </w:p>
    <w:p w14:paraId="0140977C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А7. 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Сколько хромосом будет содержаться в клетках кожи четвертого поколения обезьян, если у самца в этих клетках 48 хромосом:</w:t>
      </w:r>
    </w:p>
    <w:p w14:paraId="2600125E" w14:textId="77777777" w:rsidR="00872743" w:rsidRPr="00872743" w:rsidRDefault="00872743" w:rsidP="00D51C6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44</w:t>
      </w:r>
    </w:p>
    <w:p w14:paraId="6BCD5AF7" w14:textId="77777777" w:rsidR="00872743" w:rsidRPr="00872743" w:rsidRDefault="00872743" w:rsidP="00D51C6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96</w:t>
      </w:r>
    </w:p>
    <w:p w14:paraId="4027B1A0" w14:textId="77777777" w:rsidR="00872743" w:rsidRPr="00872743" w:rsidRDefault="00872743" w:rsidP="00D51C6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48</w:t>
      </w:r>
    </w:p>
    <w:p w14:paraId="4DD61AF8" w14:textId="77777777" w:rsidR="00872743" w:rsidRPr="00872743" w:rsidRDefault="00872743" w:rsidP="00D51C62">
      <w:pPr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24</w:t>
      </w:r>
    </w:p>
    <w:p w14:paraId="29D57FC0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А8. 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Носителями наследственной информации в клетке являются</w:t>
      </w:r>
    </w:p>
    <w:p w14:paraId="7E92B28D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1)хлоропласты</w:t>
      </w:r>
    </w:p>
    <w:p w14:paraId="5CD8C834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2) хромосомы</w:t>
      </w:r>
    </w:p>
    <w:p w14:paraId="03854BD6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3) митохондрии</w:t>
      </w:r>
    </w:p>
    <w:p w14:paraId="2BBAF529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4)рибосомы</w:t>
      </w:r>
    </w:p>
    <w:p w14:paraId="3E5BE403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А9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. Заражение вирусом СПИДа может происходить при: </w:t>
      </w:r>
    </w:p>
    <w:p w14:paraId="664710D1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 использовании одежды больного</w:t>
      </w:r>
    </w:p>
    <w:p w14:paraId="4F5D17F0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2) нахождении с больным в одном помещении</w:t>
      </w:r>
    </w:p>
    <w:p w14:paraId="416C2F40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3) использовании шприца, которым пользовался больной</w:t>
      </w:r>
    </w:p>
    <w:p w14:paraId="6E5D74A7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4) использовании плохо вымытой посуды, которой пользовался больной</w:t>
      </w:r>
    </w:p>
    <w:p w14:paraId="125112AC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А10.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 Конъюгация и кроссинговер в клетках животных происходит:</w:t>
      </w:r>
    </w:p>
    <w:p w14:paraId="4B460875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 в процессе митоза</w:t>
      </w:r>
    </w:p>
    <w:p w14:paraId="58BF3E47" w14:textId="77777777" w:rsidR="00872743" w:rsidRPr="00872743" w:rsidRDefault="00872743" w:rsidP="00D51C62">
      <w:p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2) при партеногенезе</w:t>
      </w:r>
    </w:p>
    <w:p w14:paraId="3BC51876" w14:textId="77777777" w:rsidR="00872743" w:rsidRPr="00872743" w:rsidRDefault="00872743" w:rsidP="00D51C62">
      <w:p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3) при почковании</w:t>
      </w:r>
    </w:p>
    <w:p w14:paraId="13484B93" w14:textId="77777777" w:rsidR="00872743" w:rsidRPr="00872743" w:rsidRDefault="00872743" w:rsidP="00D51C62">
      <w:p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4) при мейозе</w:t>
      </w:r>
    </w:p>
    <w:p w14:paraId="5787FEAC" w14:textId="77777777" w:rsidR="00872743" w:rsidRPr="00872743" w:rsidRDefault="00872743" w:rsidP="00D51C62">
      <w:pPr>
        <w:widowControl w:val="0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 В задании В1 и В2 </w:t>
      </w:r>
      <w:r w:rsidRPr="00872743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ru-RU"/>
        </w:rPr>
        <w:t xml:space="preserve"> выберите 3 верных ответа из 6</w:t>
      </w:r>
    </w:p>
    <w:p w14:paraId="1741F623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В1.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 Какие структуры характерны </w:t>
      </w: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только 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растительной клетке?</w:t>
      </w:r>
    </w:p>
    <w:p w14:paraId="588C5489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1) клеточная стенка из хитина</w:t>
      </w:r>
    </w:p>
    <w:p w14:paraId="1A93F1F9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lastRenderedPageBreak/>
        <w:t>2) клеточная стенка из целлюлозы</w:t>
      </w:r>
    </w:p>
    <w:p w14:paraId="38B6AE01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3) эндоплазматическая сеть</w:t>
      </w:r>
    </w:p>
    <w:p w14:paraId="533E4051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4) вакуоли с клеточным соком</w:t>
      </w:r>
    </w:p>
    <w:p w14:paraId="1636491B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5) митохондрии</w:t>
      </w:r>
    </w:p>
    <w:p w14:paraId="3B9F56F1" w14:textId="77777777" w:rsidR="00872743" w:rsidRPr="00872743" w:rsidRDefault="00872743" w:rsidP="00D51C62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6) лейкопласты и хлоропласты</w:t>
      </w:r>
    </w:p>
    <w:p w14:paraId="6AD735FD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В2.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Какие общие свойства характерны для митохондрий и пластид?</w:t>
      </w:r>
    </w:p>
    <w:p w14:paraId="5D3F0DF7" w14:textId="77777777" w:rsidR="00872743" w:rsidRPr="00872743" w:rsidRDefault="00872743" w:rsidP="00D51C62">
      <w:pPr>
        <w:widowControl w:val="0"/>
        <w:numPr>
          <w:ilvl w:val="2"/>
          <w:numId w:val="18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не делятся в течение жизни клетки</w:t>
      </w:r>
    </w:p>
    <w:p w14:paraId="57079BAA" w14:textId="77777777" w:rsidR="00872743" w:rsidRPr="00872743" w:rsidRDefault="00872743" w:rsidP="00D51C62">
      <w:pPr>
        <w:widowControl w:val="0"/>
        <w:numPr>
          <w:ilvl w:val="2"/>
          <w:numId w:val="18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имеют собственный генетический материал</w:t>
      </w:r>
    </w:p>
    <w:p w14:paraId="59EBA7EA" w14:textId="77777777" w:rsidR="00872743" w:rsidRPr="00872743" w:rsidRDefault="00872743" w:rsidP="00D51C62">
      <w:pPr>
        <w:widowControl w:val="0"/>
        <w:numPr>
          <w:ilvl w:val="2"/>
          <w:numId w:val="18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являются одномембранными</w:t>
      </w:r>
    </w:p>
    <w:p w14:paraId="4095B012" w14:textId="77777777" w:rsidR="00872743" w:rsidRPr="00872743" w:rsidRDefault="00872743" w:rsidP="00D51C62">
      <w:pPr>
        <w:widowControl w:val="0"/>
        <w:numPr>
          <w:ilvl w:val="2"/>
          <w:numId w:val="18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содержат ферменты</w:t>
      </w:r>
    </w:p>
    <w:p w14:paraId="49908A3D" w14:textId="77777777" w:rsidR="00872743" w:rsidRPr="00872743" w:rsidRDefault="00872743" w:rsidP="00D51C62">
      <w:pPr>
        <w:widowControl w:val="0"/>
        <w:numPr>
          <w:ilvl w:val="2"/>
          <w:numId w:val="18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имеют двойную мембрану</w:t>
      </w:r>
    </w:p>
    <w:p w14:paraId="49142EFC" w14:textId="77777777" w:rsidR="00872743" w:rsidRPr="00872743" w:rsidRDefault="00872743" w:rsidP="00D51C62">
      <w:pPr>
        <w:widowControl w:val="0"/>
        <w:numPr>
          <w:ilvl w:val="2"/>
          <w:numId w:val="18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участвуют в синтезе АТФ</w:t>
      </w:r>
    </w:p>
    <w:p w14:paraId="265B57CF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>В3.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 Установите соответствие между особенностями и видами размножения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2835"/>
      </w:tblGrid>
      <w:tr w:rsidR="00872743" w:rsidRPr="00872743" w14:paraId="71032701" w14:textId="77777777" w:rsidTr="00AE75FD">
        <w:tc>
          <w:tcPr>
            <w:tcW w:w="7338" w:type="dxa"/>
            <w:shd w:val="clear" w:color="auto" w:fill="auto"/>
          </w:tcPr>
          <w:p w14:paraId="19446702" w14:textId="77777777" w:rsidR="00872743" w:rsidRPr="00872743" w:rsidRDefault="00872743" w:rsidP="00D51C6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14:paraId="70308427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ОСОБЕННОСТИ РАЗМНОЖЕНИЯ</w:t>
            </w:r>
          </w:p>
        </w:tc>
        <w:tc>
          <w:tcPr>
            <w:tcW w:w="2835" w:type="dxa"/>
            <w:shd w:val="clear" w:color="auto" w:fill="auto"/>
          </w:tcPr>
          <w:p w14:paraId="104AB080" w14:textId="77777777" w:rsidR="00872743" w:rsidRPr="00872743" w:rsidRDefault="00872743" w:rsidP="00D51C6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  <w:p w14:paraId="1C61DA5F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ВИДЫ РАЗМНОЖЕНИЯ</w:t>
            </w:r>
          </w:p>
        </w:tc>
      </w:tr>
      <w:tr w:rsidR="00872743" w:rsidRPr="00872743" w14:paraId="2F0955FD" w14:textId="77777777" w:rsidTr="00AE75FD">
        <w:tc>
          <w:tcPr>
            <w:tcW w:w="7338" w:type="dxa"/>
            <w:shd w:val="clear" w:color="auto" w:fill="auto"/>
          </w:tcPr>
          <w:p w14:paraId="20FC4FEB" w14:textId="77777777" w:rsidR="00872743" w:rsidRPr="00872743" w:rsidRDefault="00872743" w:rsidP="00D51C6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А) У потомства один родитель</w:t>
            </w:r>
          </w:p>
          <w:p w14:paraId="0A92BC45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Б) Потомство генетически уникально</w:t>
            </w:r>
          </w:p>
          <w:p w14:paraId="3A4D6B00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В) Репродуктивные клетки образуются в результате мейоза</w:t>
            </w:r>
          </w:p>
          <w:p w14:paraId="470EA0DD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Г) Потомство развивается из соматических клеток</w:t>
            </w:r>
          </w:p>
          <w:p w14:paraId="173E0B2A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Д) Потомство может развиваться из      неоплодотворенных гамет</w:t>
            </w:r>
          </w:p>
          <w:p w14:paraId="423F0BAC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14:paraId="07AF8EEB" w14:textId="77777777" w:rsidR="00872743" w:rsidRPr="00872743" w:rsidRDefault="00872743" w:rsidP="00D51C62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1) Бесполое размножение</w:t>
            </w:r>
          </w:p>
          <w:p w14:paraId="750A8125" w14:textId="77777777" w:rsidR="00872743" w:rsidRPr="00872743" w:rsidRDefault="00872743" w:rsidP="00D51C6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</w:pPr>
            <w:r w:rsidRPr="00872743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/>
              </w:rPr>
              <w:t>2) Половое размножение</w:t>
            </w:r>
          </w:p>
        </w:tc>
      </w:tr>
    </w:tbl>
    <w:p w14:paraId="143493F8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14:paraId="401D4864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 w:rsidRPr="00872743">
        <w:rPr>
          <w:rFonts w:ascii="Times New Roman" w:eastAsia="DejaVu Sans" w:hAnsi="Times New Roman" w:cs="Times New Roman"/>
          <w:b/>
          <w:kern w:val="1"/>
          <w:sz w:val="24"/>
          <w:szCs w:val="24"/>
          <w:lang w:eastAsia="ru-RU"/>
        </w:rPr>
        <w:t xml:space="preserve"> С1</w:t>
      </w:r>
      <w:r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. Найдите ошибки в приведенном тексте. Укажите номера предложений, в которых они сделаны. Объясните их.</w:t>
      </w:r>
    </w:p>
    <w:p w14:paraId="3E6F001E" w14:textId="77777777" w:rsidR="00872743" w:rsidRPr="00872743" w:rsidRDefault="00B13C69" w:rsidP="00D51C62">
      <w:pPr>
        <w:widowControl w:val="0"/>
        <w:tabs>
          <w:tab w:val="left" w:pos="142"/>
        </w:tabs>
        <w:suppressAutoHyphens/>
        <w:spacing w:after="0" w:line="240" w:lineRule="auto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1) </w:t>
      </w:r>
      <w:r w:rsidR="00872743"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Все присутствующие в организме белки – ферменты.</w:t>
      </w:r>
    </w:p>
    <w:p w14:paraId="436445EE" w14:textId="77777777" w:rsidR="00872743" w:rsidRPr="00872743" w:rsidRDefault="00B13C69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2) </w:t>
      </w:r>
      <w:r w:rsidR="00872743"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Каждый фермент ускоряет течение нескольких химических реакций.</w:t>
      </w:r>
    </w:p>
    <w:p w14:paraId="78DB9CCA" w14:textId="77777777" w:rsidR="00872743" w:rsidRPr="00872743" w:rsidRDefault="00B13C69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3) </w:t>
      </w:r>
      <w:r w:rsidR="00872743"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Активный центр фермента строго соответствует конфигурации субстрата, с которым он взаимодействует.</w:t>
      </w:r>
    </w:p>
    <w:p w14:paraId="1C1AEFB7" w14:textId="77777777" w:rsidR="00872743" w:rsidRPr="00872743" w:rsidRDefault="00B13C69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4) </w:t>
      </w:r>
      <w:r w:rsidR="00872743"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Активность ферментов  зависит от таких факторов, как температура, рН среды, и других факторов.</w:t>
      </w:r>
    </w:p>
    <w:p w14:paraId="506AFC8C" w14:textId="77777777" w:rsidR="00872743" w:rsidRPr="00872743" w:rsidRDefault="00B13C69" w:rsidP="00D51C62">
      <w:pPr>
        <w:widowControl w:val="0"/>
        <w:tabs>
          <w:tab w:val="num" w:pos="0"/>
        </w:tabs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 xml:space="preserve">5) </w:t>
      </w:r>
      <w:r w:rsidR="00872743" w:rsidRPr="00872743"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  <w:t>В качестве коферментов фермента  часто выступают  углеводы.</w:t>
      </w:r>
    </w:p>
    <w:p w14:paraId="33676220" w14:textId="77777777" w:rsidR="00872743" w:rsidRPr="00872743" w:rsidRDefault="00872743" w:rsidP="00D51C6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ru-RU"/>
        </w:rPr>
      </w:pPr>
    </w:p>
    <w:p w14:paraId="202C223F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b/>
          <w:sz w:val="24"/>
          <w:szCs w:val="24"/>
        </w:rPr>
        <w:t>С2</w:t>
      </w:r>
      <w:r w:rsidRPr="00872743">
        <w:rPr>
          <w:rFonts w:ascii="Times New Roman" w:eastAsia="Calibri" w:hAnsi="Times New Roman" w:cs="Times New Roman"/>
          <w:sz w:val="24"/>
          <w:szCs w:val="24"/>
        </w:rPr>
        <w:t>. Женщина выходит замуж за больного гемофилией. Какими будут дети, если: 1) женщина здорова и не несет ген гемофилии; 2) женщина здорова, но является носителем гена гемофилии?</w:t>
      </w:r>
    </w:p>
    <w:p w14:paraId="582A7C57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F0EAF2" w14:textId="77777777" w:rsidR="00872743" w:rsidRDefault="00872743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7241D8" w14:textId="77777777" w:rsidR="008A59DF" w:rsidRPr="00872743" w:rsidRDefault="008A59DF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B54E617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75FD">
        <w:rPr>
          <w:rFonts w:ascii="Times New Roman" w:eastAsia="Calibri" w:hAnsi="Times New Roman" w:cs="Times New Roman"/>
          <w:b/>
          <w:sz w:val="24"/>
          <w:szCs w:val="24"/>
        </w:rPr>
        <w:t xml:space="preserve">Оценочные средства по биологии </w:t>
      </w:r>
      <w:r w:rsidRPr="00AE75FD">
        <w:rPr>
          <w:rFonts w:ascii="Times New Roman" w:eastAsia="Calibri" w:hAnsi="Times New Roman" w:cs="Times New Roman"/>
          <w:b/>
          <w:sz w:val="24"/>
          <w:szCs w:val="24"/>
          <w:u w:val="single"/>
        </w:rPr>
        <w:t>11 класс</w:t>
      </w:r>
    </w:p>
    <w:p w14:paraId="330BEC67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Входная </w:t>
      </w:r>
      <w:r w:rsidR="000B7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диагностическая</w:t>
      </w: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по биологии в 11 классе</w:t>
      </w:r>
    </w:p>
    <w:p w14:paraId="6B79028F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640B4F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1283C8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элементов предметного содержания, проверяемых на входной </w:t>
      </w:r>
      <w:r w:rsidR="000B7E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</w:t>
      </w: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</w:t>
      </w:r>
    </w:p>
    <w:p w14:paraId="72565E54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биологии в 11 классе</w:t>
      </w:r>
    </w:p>
    <w:p w14:paraId="766DB213" w14:textId="77777777" w:rsidR="00872743" w:rsidRPr="00872743" w:rsidRDefault="00872743" w:rsidP="00D51C62">
      <w:pPr>
        <w:tabs>
          <w:tab w:val="left" w:pos="4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2"/>
        <w:tblW w:w="0" w:type="auto"/>
        <w:tblInd w:w="108" w:type="dxa"/>
        <w:tblLook w:val="04A0" w:firstRow="1" w:lastRow="0" w:firstColumn="1" w:lastColumn="0" w:noHBand="0" w:noVBand="1"/>
      </w:tblPr>
      <w:tblGrid>
        <w:gridCol w:w="1066"/>
        <w:gridCol w:w="2130"/>
        <w:gridCol w:w="6325"/>
      </w:tblGrid>
      <w:tr w:rsidR="00872743" w:rsidRPr="00872743" w14:paraId="62FC484B" w14:textId="77777777" w:rsidTr="00872743">
        <w:tc>
          <w:tcPr>
            <w:tcW w:w="1070" w:type="dxa"/>
          </w:tcPr>
          <w:p w14:paraId="695582F4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14:paraId="108DB4D1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раздела</w:t>
            </w:r>
          </w:p>
        </w:tc>
        <w:tc>
          <w:tcPr>
            <w:tcW w:w="2130" w:type="dxa"/>
          </w:tcPr>
          <w:p w14:paraId="275E782A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14:paraId="6E34AC9C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контролируемого</w:t>
            </w:r>
          </w:p>
          <w:p w14:paraId="75CED634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элемента</w:t>
            </w:r>
          </w:p>
        </w:tc>
        <w:tc>
          <w:tcPr>
            <w:tcW w:w="7240" w:type="dxa"/>
          </w:tcPr>
          <w:p w14:paraId="1AFC7AB6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872743" w:rsidRPr="00872743" w14:paraId="502E10D7" w14:textId="77777777" w:rsidTr="00872743">
        <w:trPr>
          <w:trHeight w:val="673"/>
        </w:trPr>
        <w:tc>
          <w:tcPr>
            <w:tcW w:w="1070" w:type="dxa"/>
            <w:vMerge w:val="restart"/>
          </w:tcPr>
          <w:p w14:paraId="036E5D96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</w:tcPr>
          <w:p w14:paraId="3C08EC07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240" w:type="dxa"/>
          </w:tcPr>
          <w:p w14:paraId="3D53ACA6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Биология как наука. Методы научного познания</w:t>
            </w:r>
          </w:p>
          <w:p w14:paraId="4E13298E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Биология как наука, ее достижения, методы познания живой природы. Роль  биологии в формировании современной естественнонаучной картины мира.</w:t>
            </w:r>
          </w:p>
        </w:tc>
      </w:tr>
      <w:tr w:rsidR="00872743" w:rsidRPr="00872743" w14:paraId="6FF258F9" w14:textId="77777777" w:rsidTr="00872743">
        <w:tc>
          <w:tcPr>
            <w:tcW w:w="1070" w:type="dxa"/>
            <w:vMerge/>
          </w:tcPr>
          <w:p w14:paraId="1248E34C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11449043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240" w:type="dxa"/>
          </w:tcPr>
          <w:p w14:paraId="0E5F0FEB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Уровневая организация и эволюция. Основные уровни организации живой природы: клеточный, организменный, </w:t>
            </w:r>
            <w:r w:rsidRPr="00872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популяционно-видовой, биогеоценотический, биосферный. Биологические системы. Общие признаки биологических систем: клеточное строение, особенности химического состава, обмен веществ и превращения энергии, гомеостаз, раздражимость, движение,  рост и развитие, воспроизведение, эволюция</w:t>
            </w:r>
          </w:p>
        </w:tc>
      </w:tr>
      <w:tr w:rsidR="00872743" w:rsidRPr="00872743" w14:paraId="017B8630" w14:textId="77777777" w:rsidTr="00872743">
        <w:tc>
          <w:tcPr>
            <w:tcW w:w="1070" w:type="dxa"/>
            <w:vMerge w:val="restart"/>
          </w:tcPr>
          <w:p w14:paraId="3F4C47E9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30" w:type="dxa"/>
          </w:tcPr>
          <w:p w14:paraId="6C6F8E6F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240" w:type="dxa"/>
          </w:tcPr>
          <w:p w14:paraId="0EB81B88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Клетка как биологическая система</w:t>
            </w:r>
          </w:p>
          <w:p w14:paraId="4804F6C4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Современная клеточная теория, её основные положения, роль в формировании современной естественнонаучной картины мира. Развитие знаний о клетке. Клеточное строение организмов – основа единства органического мира, доказательство родства живой природы.</w:t>
            </w:r>
          </w:p>
        </w:tc>
      </w:tr>
      <w:tr w:rsidR="00872743" w:rsidRPr="00872743" w14:paraId="2D3D6DBD" w14:textId="77777777" w:rsidTr="00872743">
        <w:tc>
          <w:tcPr>
            <w:tcW w:w="1070" w:type="dxa"/>
            <w:vMerge/>
          </w:tcPr>
          <w:p w14:paraId="7AD78FC3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3AB3321D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240" w:type="dxa"/>
          </w:tcPr>
          <w:p w14:paraId="079654BC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Многообразие клеток. Прокариоты и эукариоты. Сравнительная характеристика клеток растений, животных, бактерий, грибов.</w:t>
            </w:r>
          </w:p>
        </w:tc>
      </w:tr>
      <w:tr w:rsidR="00872743" w:rsidRPr="00872743" w14:paraId="1FE7516D" w14:textId="77777777" w:rsidTr="00872743">
        <w:tc>
          <w:tcPr>
            <w:tcW w:w="1070" w:type="dxa"/>
            <w:vMerge/>
          </w:tcPr>
          <w:p w14:paraId="28A7C367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470014CB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240" w:type="dxa"/>
          </w:tcPr>
          <w:p w14:paraId="692A896F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 состав клетки. Макро- и микроэлементы. Взаимосвязь строения и функций неорганических и органических веществ (белков, нуклеиновых кислот, углеводов, липидов, АТФ), входящих в состав клетки. Роль химических веществ в клетке и организме человека.</w:t>
            </w:r>
          </w:p>
        </w:tc>
      </w:tr>
      <w:tr w:rsidR="00872743" w:rsidRPr="00872743" w14:paraId="7FEEF70E" w14:textId="77777777" w:rsidTr="00872743">
        <w:tc>
          <w:tcPr>
            <w:tcW w:w="1070" w:type="dxa"/>
            <w:vMerge/>
          </w:tcPr>
          <w:p w14:paraId="082B7DDF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07887B21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240" w:type="dxa"/>
          </w:tcPr>
          <w:p w14:paraId="19E84D6C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клетки. Взаимосвязь строения и функций частей и органоидов клетки  – основа ее целостности.</w:t>
            </w:r>
          </w:p>
        </w:tc>
      </w:tr>
      <w:tr w:rsidR="00872743" w:rsidRPr="00872743" w14:paraId="701563DB" w14:textId="77777777" w:rsidTr="00872743">
        <w:tc>
          <w:tcPr>
            <w:tcW w:w="1070" w:type="dxa"/>
            <w:vMerge/>
          </w:tcPr>
          <w:p w14:paraId="0D88D797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55C366F0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240" w:type="dxa"/>
          </w:tcPr>
          <w:p w14:paraId="4450F009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превращения энергии – свойства живых организмов. Энергетический и пластический обмен, их взаимосвязь. Стадии энергетического обмена. Брожение и дыхание. Фотосинтез, его значение, космическая роль. Фазы фотосинтеза. Световые и темновые реакции фотосинтеза, их взаимосвязь. Хемосинтез. Роль хемосинтезирующих бактерий на Земле.</w:t>
            </w:r>
          </w:p>
        </w:tc>
      </w:tr>
      <w:tr w:rsidR="00872743" w:rsidRPr="00872743" w14:paraId="1075C632" w14:textId="77777777" w:rsidTr="00872743">
        <w:tc>
          <w:tcPr>
            <w:tcW w:w="1070" w:type="dxa"/>
            <w:vMerge/>
          </w:tcPr>
          <w:p w14:paraId="7FA4B98C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6D6F2CC3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240" w:type="dxa"/>
          </w:tcPr>
          <w:p w14:paraId="5D152D40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Генетическая информация в клетке. Гены, генетический код и его свойства. Матричный характер реакций биосинтеза. Биосинтез белка и нуклеиновых  кислот.</w:t>
            </w:r>
          </w:p>
        </w:tc>
      </w:tr>
      <w:tr w:rsidR="00872743" w:rsidRPr="00872743" w14:paraId="18AD592A" w14:textId="77777777" w:rsidTr="00872743">
        <w:tc>
          <w:tcPr>
            <w:tcW w:w="1070" w:type="dxa"/>
            <w:vMerge/>
          </w:tcPr>
          <w:p w14:paraId="11412CC1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0C5EB19F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7240" w:type="dxa"/>
          </w:tcPr>
          <w:p w14:paraId="27D0DB82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Клетка – генетическая единица живого. Хромосомы, их строение (форма и   размеры) и функции. Число хромосом и их видовое постоянство. Соматические  и половые клетки. Жизненный цикл клетки: интерфаза и митоз. Митоз –  деление соматических клеток. Мейоз. Фазы митоза и мейоза. Развитие половых  клеток у растений и животных. Деление клетки – основа роста, развития и</w:t>
            </w:r>
          </w:p>
          <w:p w14:paraId="1281CD4A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размножения организмов. Роль мейоза и митоза.</w:t>
            </w:r>
          </w:p>
        </w:tc>
      </w:tr>
      <w:tr w:rsidR="00872743" w:rsidRPr="00872743" w14:paraId="6400EEF3" w14:textId="77777777" w:rsidTr="00872743">
        <w:tc>
          <w:tcPr>
            <w:tcW w:w="1070" w:type="dxa"/>
            <w:vMerge w:val="restart"/>
          </w:tcPr>
          <w:p w14:paraId="4D426C76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</w:tcPr>
          <w:p w14:paraId="0847BA4B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240" w:type="dxa"/>
          </w:tcPr>
          <w:p w14:paraId="42C29767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 как биологическая система</w:t>
            </w:r>
          </w:p>
          <w:p w14:paraId="3E37212F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 Разнообразие организмов: одноклеточные и многоклеточные; автотрофы,  гетеротрофы, аэробы, анаэробы.</w:t>
            </w:r>
          </w:p>
        </w:tc>
      </w:tr>
      <w:tr w:rsidR="00872743" w:rsidRPr="00872743" w14:paraId="438446F1" w14:textId="77777777" w:rsidTr="00872743">
        <w:tc>
          <w:tcPr>
            <w:tcW w:w="1070" w:type="dxa"/>
            <w:vMerge/>
          </w:tcPr>
          <w:p w14:paraId="12DBC92E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14C1A894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240" w:type="dxa"/>
          </w:tcPr>
          <w:p w14:paraId="646CF873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Воспроизведение организмов, его значение. Способы размножения, сходство и  отличие полового и бесполого размножения. Оплодотворение у цветковых   растений и позвоночных животных. Внешнее и внутреннее оплодотворение.</w:t>
            </w:r>
          </w:p>
        </w:tc>
      </w:tr>
      <w:tr w:rsidR="00872743" w:rsidRPr="00872743" w14:paraId="00B4796A" w14:textId="77777777" w:rsidTr="00872743">
        <w:tc>
          <w:tcPr>
            <w:tcW w:w="1070" w:type="dxa"/>
            <w:vMerge/>
          </w:tcPr>
          <w:p w14:paraId="44A26C5C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2623D2F9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240" w:type="dxa"/>
          </w:tcPr>
          <w:p w14:paraId="47617439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Онтогенез и присущие ему закономерности. Эмбриональное и  постэмбриональное развитие организмов. Причины нарушения развития</w:t>
            </w:r>
          </w:p>
        </w:tc>
      </w:tr>
      <w:tr w:rsidR="00872743" w:rsidRPr="00872743" w14:paraId="14F76892" w14:textId="77777777" w:rsidTr="00872743">
        <w:tc>
          <w:tcPr>
            <w:tcW w:w="1070" w:type="dxa"/>
            <w:vMerge/>
          </w:tcPr>
          <w:p w14:paraId="26A28EA8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454790E2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240" w:type="dxa"/>
          </w:tcPr>
          <w:p w14:paraId="658E08E0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 xml:space="preserve">Генетика, ее задачи. Наследственность и изменчивость – свойства организмов.  Методы генетики. Основные </w:t>
            </w:r>
            <w:r w:rsidRPr="00872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генетические понятия и символика. Хромосомная  теория наследственности. Современные представления о гене и геноме.</w:t>
            </w:r>
          </w:p>
        </w:tc>
      </w:tr>
      <w:tr w:rsidR="00872743" w:rsidRPr="00872743" w14:paraId="4C2FE381" w14:textId="77777777" w:rsidTr="00872743">
        <w:tc>
          <w:tcPr>
            <w:tcW w:w="1070" w:type="dxa"/>
            <w:vMerge/>
          </w:tcPr>
          <w:p w14:paraId="727371CB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51E160E5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7240" w:type="dxa"/>
          </w:tcPr>
          <w:p w14:paraId="4E4F1D9D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Закономерности наследственности, их цитологические основы. Закономерности  наследования, установленные Г.Менделем, их цитологические основы (моно- и  дигибридное скрещивание). Законы Т.Моргана: сцепленное наследование признаков, нарушение сцепления генов. Генетика пола. Наследование признаков, сцепленных с полом. Взаимодействие генов. Генотип как целостная система. Генетика человека. Методы изучения генетики человека. Решение  генетических задач. Составление схем скрещивания.</w:t>
            </w:r>
          </w:p>
        </w:tc>
      </w:tr>
      <w:tr w:rsidR="00872743" w:rsidRPr="00872743" w14:paraId="61C3C27B" w14:textId="77777777" w:rsidTr="00872743">
        <w:tc>
          <w:tcPr>
            <w:tcW w:w="1070" w:type="dxa"/>
            <w:vMerge/>
          </w:tcPr>
          <w:p w14:paraId="6437B30A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47DC650B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7240" w:type="dxa"/>
          </w:tcPr>
          <w:p w14:paraId="6D1D2BBD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изменчивости. Ненаследственная (модификационная) изменчивость. Норма реакции. Наследственная изменчивость: мутационная,</w:t>
            </w:r>
          </w:p>
          <w:p w14:paraId="1323DC36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комбинативная. Виды мутаций и их причины. Значение изменчивости в жизни   организмов и в эволюции.</w:t>
            </w:r>
          </w:p>
        </w:tc>
      </w:tr>
      <w:tr w:rsidR="00872743" w:rsidRPr="00872743" w14:paraId="4E475161" w14:textId="77777777" w:rsidTr="00872743">
        <w:trPr>
          <w:trHeight w:val="909"/>
        </w:trPr>
        <w:tc>
          <w:tcPr>
            <w:tcW w:w="1070" w:type="dxa"/>
            <w:vMerge/>
          </w:tcPr>
          <w:p w14:paraId="2E08D1BC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2362E61A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7240" w:type="dxa"/>
          </w:tcPr>
          <w:p w14:paraId="24222DE4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Значение генетики для медицины. Наследственные болезни человека, их причины, профилактика. Вредное влияние мутагенов, алкоголя, наркотиков, никотина на генетический аппарат клетки. Защита среды от загрязнения мутагенами. Выявление источников мутагенов в окружающей среде (косвенно) и оценка возможных последствий их влияния на собственный организм.</w:t>
            </w:r>
          </w:p>
        </w:tc>
      </w:tr>
      <w:tr w:rsidR="00872743" w:rsidRPr="00872743" w14:paraId="71EE63A7" w14:textId="77777777" w:rsidTr="00872743">
        <w:trPr>
          <w:trHeight w:val="788"/>
        </w:trPr>
        <w:tc>
          <w:tcPr>
            <w:tcW w:w="1070" w:type="dxa"/>
          </w:tcPr>
          <w:p w14:paraId="2109D001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0" w:type="dxa"/>
          </w:tcPr>
          <w:p w14:paraId="107D8112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240" w:type="dxa"/>
          </w:tcPr>
          <w:p w14:paraId="39CD46B0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и многообразие органического мира.</w:t>
            </w:r>
          </w:p>
          <w:p w14:paraId="131D9BCB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Многообразие организмов. Вирусы — неклеточные формы жизни. Меры профилактики распространения вирусных заболеваний.</w:t>
            </w:r>
          </w:p>
        </w:tc>
      </w:tr>
      <w:tr w:rsidR="00872743" w:rsidRPr="00872743" w14:paraId="15A50519" w14:textId="77777777" w:rsidTr="00872743">
        <w:tc>
          <w:tcPr>
            <w:tcW w:w="1070" w:type="dxa"/>
          </w:tcPr>
          <w:p w14:paraId="6172049D" w14:textId="77777777" w:rsidR="00872743" w:rsidRPr="00872743" w:rsidRDefault="00872743" w:rsidP="00D51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0" w:type="dxa"/>
          </w:tcPr>
          <w:p w14:paraId="6E27DA1E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240" w:type="dxa"/>
          </w:tcPr>
          <w:p w14:paraId="09E79DFF" w14:textId="77777777" w:rsidR="00872743" w:rsidRPr="00872743" w:rsidRDefault="00872743" w:rsidP="00D51C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Царство бактерий, строение, жизнедеятельность, размножение, роль в природе. Бактерии – возбудители заболеваний растений, животных, человека. Профилактика заболеваний, вызываемых бактериями.</w:t>
            </w:r>
          </w:p>
        </w:tc>
      </w:tr>
    </w:tbl>
    <w:p w14:paraId="76C1522A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7A1D66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</w:p>
    <w:p w14:paraId="74C6D3E7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планируемых результатов обучения при проведении входной </w:t>
      </w:r>
      <w:r w:rsidR="000B7E5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</w:t>
      </w: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</w:t>
      </w:r>
    </w:p>
    <w:p w14:paraId="0ABC3CE2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биологии в 11 классе</w:t>
      </w:r>
    </w:p>
    <w:p w14:paraId="7278563B" w14:textId="77777777" w:rsidR="00872743" w:rsidRPr="00872743" w:rsidRDefault="00872743" w:rsidP="00D51C62">
      <w:pPr>
        <w:tabs>
          <w:tab w:val="left" w:pos="4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2"/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0"/>
        <w:gridCol w:w="1325"/>
        <w:gridCol w:w="7229"/>
      </w:tblGrid>
      <w:tr w:rsidR="00872743" w:rsidRPr="00872743" w14:paraId="32F5AA31" w14:textId="77777777" w:rsidTr="00872743">
        <w:tc>
          <w:tcPr>
            <w:tcW w:w="660" w:type="dxa"/>
          </w:tcPr>
          <w:p w14:paraId="0D91151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325" w:type="dxa"/>
          </w:tcPr>
          <w:p w14:paraId="11E3C0CC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Требова-</w:t>
            </w:r>
          </w:p>
          <w:p w14:paraId="6967FB9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7229" w:type="dxa"/>
          </w:tcPr>
          <w:p w14:paraId="552CCE5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Требования к уровню подготовки выпускников</w:t>
            </w:r>
          </w:p>
        </w:tc>
      </w:tr>
      <w:tr w:rsidR="00872743" w:rsidRPr="00872743" w14:paraId="78AB9F59" w14:textId="77777777" w:rsidTr="00872743">
        <w:tc>
          <w:tcPr>
            <w:tcW w:w="660" w:type="dxa"/>
          </w:tcPr>
          <w:p w14:paraId="158EDC9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24B0541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1B96865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ЗНАТЬ/ПОНИМАТЬ</w:t>
            </w:r>
          </w:p>
        </w:tc>
      </w:tr>
      <w:tr w:rsidR="00872743" w:rsidRPr="00872743" w14:paraId="4C597ECC" w14:textId="77777777" w:rsidTr="00872743">
        <w:trPr>
          <w:trHeight w:val="597"/>
        </w:trPr>
        <w:tc>
          <w:tcPr>
            <w:tcW w:w="660" w:type="dxa"/>
            <w:vMerge w:val="restart"/>
          </w:tcPr>
          <w:p w14:paraId="6B0D15E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700F74B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  <w:p w14:paraId="1BFDC3A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71470360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 как наука. Методы научного познания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:  методы научного познания; основные положения биологических законов, правил, теорий, закономерностей, гипотез.</w:t>
            </w:r>
          </w:p>
        </w:tc>
      </w:tr>
      <w:tr w:rsidR="00872743" w:rsidRPr="00872743" w14:paraId="4A2CA5C1" w14:textId="77777777" w:rsidTr="00872743">
        <w:trPr>
          <w:trHeight w:val="244"/>
        </w:trPr>
        <w:tc>
          <w:tcPr>
            <w:tcW w:w="660" w:type="dxa"/>
            <w:vMerge/>
          </w:tcPr>
          <w:p w14:paraId="20623AF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37BF96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229" w:type="dxa"/>
          </w:tcPr>
          <w:p w14:paraId="761CCE8B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методы научного познания, признаки живых систем, уровни организации   живой материи</w:t>
            </w:r>
          </w:p>
        </w:tc>
      </w:tr>
      <w:tr w:rsidR="00872743" w:rsidRPr="00872743" w14:paraId="6D2E79C2" w14:textId="77777777" w:rsidTr="00872743">
        <w:trPr>
          <w:trHeight w:val="414"/>
        </w:trPr>
        <w:tc>
          <w:tcPr>
            <w:tcW w:w="660" w:type="dxa"/>
            <w:vMerge/>
          </w:tcPr>
          <w:p w14:paraId="2DDFAF5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9554D8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229" w:type="dxa"/>
          </w:tcPr>
          <w:p w14:paraId="588B259A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биологических теорий (клеточная; хромосомная;)</w:t>
            </w:r>
          </w:p>
        </w:tc>
      </w:tr>
      <w:tr w:rsidR="00872743" w:rsidRPr="00872743" w14:paraId="2FAE406B" w14:textId="77777777" w:rsidTr="00872743">
        <w:trPr>
          <w:trHeight w:val="414"/>
        </w:trPr>
        <w:tc>
          <w:tcPr>
            <w:tcW w:w="660" w:type="dxa"/>
            <w:vMerge/>
          </w:tcPr>
          <w:p w14:paraId="2B01E82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333467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7229" w:type="dxa"/>
          </w:tcPr>
          <w:p w14:paraId="6123A643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законов (Г.Менделя; сцепленного наследования Т.Моргана; гомологических рядов в наследственной изменчивости; зародышевого сходства; биогенетического);</w:t>
            </w:r>
          </w:p>
        </w:tc>
      </w:tr>
      <w:tr w:rsidR="00872743" w:rsidRPr="00872743" w14:paraId="305FCE9D" w14:textId="77777777" w:rsidTr="00872743">
        <w:trPr>
          <w:trHeight w:val="414"/>
        </w:trPr>
        <w:tc>
          <w:tcPr>
            <w:tcW w:w="660" w:type="dxa"/>
            <w:vMerge/>
          </w:tcPr>
          <w:p w14:paraId="4AEA1ED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2ACF88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7229" w:type="dxa"/>
          </w:tcPr>
          <w:p w14:paraId="10C6A976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сущность закономерностей (изменчивости; сцепленного наследования; наследования, сцепленного с полом; взаимодействия 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генов и их цитологических основ); правил (доминирования Г.Менделя;);</w:t>
            </w:r>
          </w:p>
        </w:tc>
      </w:tr>
      <w:tr w:rsidR="00872743" w:rsidRPr="00872743" w14:paraId="40FB7B66" w14:textId="77777777" w:rsidTr="00872743">
        <w:trPr>
          <w:trHeight w:val="414"/>
        </w:trPr>
        <w:tc>
          <w:tcPr>
            <w:tcW w:w="660" w:type="dxa"/>
            <w:vMerge w:val="restart"/>
          </w:tcPr>
          <w:p w14:paraId="66862018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14:paraId="428A285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93B43F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7229" w:type="dxa"/>
          </w:tcPr>
          <w:p w14:paraId="01AC1057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строение и признаки биологических объектов: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клеток прокариот и эукариот: химический состав и строение органоидов;</w:t>
            </w:r>
          </w:p>
        </w:tc>
      </w:tr>
      <w:tr w:rsidR="00872743" w:rsidRPr="00872743" w14:paraId="315D7DC7" w14:textId="77777777" w:rsidTr="00872743">
        <w:trPr>
          <w:trHeight w:val="414"/>
        </w:trPr>
        <w:tc>
          <w:tcPr>
            <w:tcW w:w="660" w:type="dxa"/>
            <w:vMerge/>
          </w:tcPr>
          <w:p w14:paraId="0AB9CED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15404C2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2.2.6</w:t>
            </w:r>
          </w:p>
          <w:p w14:paraId="5EB6ED7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2.3.4</w:t>
            </w:r>
          </w:p>
        </w:tc>
        <w:tc>
          <w:tcPr>
            <w:tcW w:w="7229" w:type="dxa"/>
          </w:tcPr>
          <w:p w14:paraId="2AC06132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генов, хромосом, гамет;</w:t>
            </w:r>
          </w:p>
        </w:tc>
      </w:tr>
      <w:tr w:rsidR="00872743" w:rsidRPr="00872743" w14:paraId="46898F20" w14:textId="77777777" w:rsidTr="00872743">
        <w:trPr>
          <w:trHeight w:val="573"/>
        </w:trPr>
        <w:tc>
          <w:tcPr>
            <w:tcW w:w="660" w:type="dxa"/>
            <w:vMerge/>
          </w:tcPr>
          <w:p w14:paraId="6AAF012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6CB0D8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2.2.4</w:t>
            </w:r>
          </w:p>
        </w:tc>
        <w:tc>
          <w:tcPr>
            <w:tcW w:w="7229" w:type="dxa"/>
          </w:tcPr>
          <w:p w14:paraId="46D3CDC3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вирусов, одноклеточных и многоклеточных организмов царств живой природы (растений, животных, грибов и бактерий), человека;</w:t>
            </w:r>
          </w:p>
        </w:tc>
      </w:tr>
      <w:tr w:rsidR="00872743" w:rsidRPr="00872743" w14:paraId="4DEA12C9" w14:textId="77777777" w:rsidTr="00872743">
        <w:trPr>
          <w:trHeight w:val="295"/>
        </w:trPr>
        <w:tc>
          <w:tcPr>
            <w:tcW w:w="660" w:type="dxa"/>
            <w:vMerge/>
          </w:tcPr>
          <w:p w14:paraId="26449DF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316BB57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2.3.1-2.3.5</w:t>
            </w:r>
          </w:p>
        </w:tc>
        <w:tc>
          <w:tcPr>
            <w:tcW w:w="7229" w:type="dxa"/>
          </w:tcPr>
          <w:p w14:paraId="0C1D4F54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сущность биологических процессов и явлений:</w:t>
            </w:r>
          </w:p>
          <w:p w14:paraId="5B790CBA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превращения энергии в клетке и организме, фотосинтез, пластический и энергетический обмен, питание, дыхание, брожение, хемосинтез, выделение, транспорт веществ, раздражимость, рост;</w:t>
            </w:r>
          </w:p>
        </w:tc>
      </w:tr>
      <w:tr w:rsidR="00872743" w:rsidRPr="00872743" w14:paraId="372DBD7D" w14:textId="77777777" w:rsidTr="00872743">
        <w:trPr>
          <w:trHeight w:val="652"/>
        </w:trPr>
        <w:tc>
          <w:tcPr>
            <w:tcW w:w="660" w:type="dxa"/>
            <w:vMerge/>
          </w:tcPr>
          <w:p w14:paraId="27DF9358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724672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2.2.7</w:t>
            </w:r>
          </w:p>
        </w:tc>
        <w:tc>
          <w:tcPr>
            <w:tcW w:w="7229" w:type="dxa"/>
          </w:tcPr>
          <w:p w14:paraId="5A95B78E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митоз, мейоз, развитие гамет у цветковых растений и позвоночных</w:t>
            </w:r>
          </w:p>
          <w:p w14:paraId="3CAF9682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животных;</w:t>
            </w:r>
          </w:p>
        </w:tc>
      </w:tr>
      <w:tr w:rsidR="00872743" w:rsidRPr="00872743" w14:paraId="2A5A0C2E" w14:textId="77777777" w:rsidTr="00872743">
        <w:trPr>
          <w:trHeight w:val="652"/>
        </w:trPr>
        <w:tc>
          <w:tcPr>
            <w:tcW w:w="660" w:type="dxa"/>
            <w:vMerge/>
          </w:tcPr>
          <w:p w14:paraId="70CB2A17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3D1AB1B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2.3.4-2.3.5</w:t>
            </w:r>
          </w:p>
        </w:tc>
        <w:tc>
          <w:tcPr>
            <w:tcW w:w="7229" w:type="dxa"/>
          </w:tcPr>
          <w:p w14:paraId="4420689C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современную биологическую терминологию и символику по цитологии,  генетике.</w:t>
            </w:r>
          </w:p>
        </w:tc>
      </w:tr>
      <w:tr w:rsidR="00872743" w:rsidRPr="00872743" w14:paraId="1BBF9740" w14:textId="77777777" w:rsidTr="00872743">
        <w:trPr>
          <w:trHeight w:val="276"/>
        </w:trPr>
        <w:tc>
          <w:tcPr>
            <w:tcW w:w="660" w:type="dxa"/>
            <w:vMerge/>
          </w:tcPr>
          <w:p w14:paraId="5B91FC9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</w:tcPr>
          <w:p w14:paraId="0A9398A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 w:val="restart"/>
          </w:tcPr>
          <w:p w14:paraId="5B530A50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УМЕТЬ</w:t>
            </w:r>
          </w:p>
        </w:tc>
      </w:tr>
      <w:tr w:rsidR="00872743" w:rsidRPr="00872743" w14:paraId="061FACBC" w14:textId="77777777" w:rsidTr="00872743">
        <w:trPr>
          <w:trHeight w:val="276"/>
        </w:trPr>
        <w:tc>
          <w:tcPr>
            <w:tcW w:w="660" w:type="dxa"/>
            <w:vMerge w:val="restart"/>
          </w:tcPr>
          <w:p w14:paraId="201A3337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vMerge/>
          </w:tcPr>
          <w:p w14:paraId="282B8AF7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vMerge/>
          </w:tcPr>
          <w:p w14:paraId="297EF23C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2743" w:rsidRPr="00872743" w14:paraId="7BBF41D2" w14:textId="77777777" w:rsidTr="00872743">
        <w:trPr>
          <w:trHeight w:val="652"/>
        </w:trPr>
        <w:tc>
          <w:tcPr>
            <w:tcW w:w="660" w:type="dxa"/>
            <w:vMerge/>
          </w:tcPr>
          <w:p w14:paraId="08325FF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F98855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7229" w:type="dxa"/>
          </w:tcPr>
          <w:p w14:paraId="6940F336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объяснять: </w:t>
            </w:r>
            <w:r w:rsidRPr="008727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роль биологических теорий, законов, принципов, гипотез в формировании современной естественнонаучной картины мира;</w:t>
            </w: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72743" w:rsidRPr="00872743" w14:paraId="3AE36A97" w14:textId="77777777" w:rsidTr="00872743">
        <w:trPr>
          <w:trHeight w:val="652"/>
        </w:trPr>
        <w:tc>
          <w:tcPr>
            <w:tcW w:w="660" w:type="dxa"/>
            <w:vMerge/>
          </w:tcPr>
          <w:p w14:paraId="734D0202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C52F62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3.1.2</w:t>
            </w:r>
          </w:p>
          <w:p w14:paraId="45B9C72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7229" w:type="dxa"/>
          </w:tcPr>
          <w:p w14:paraId="031AEC2F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живой и неживой природы, родство, общность происхождения  живых организмов, эволюцию растений и животных, используя  биологические теории, законы и правила;</w:t>
            </w:r>
          </w:p>
        </w:tc>
      </w:tr>
      <w:tr w:rsidR="00872743" w:rsidRPr="00872743" w14:paraId="4517E1CC" w14:textId="77777777" w:rsidTr="00872743">
        <w:tc>
          <w:tcPr>
            <w:tcW w:w="660" w:type="dxa"/>
            <w:vMerge/>
          </w:tcPr>
          <w:p w14:paraId="417D0072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386DAD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3.3.7</w:t>
            </w:r>
          </w:p>
        </w:tc>
        <w:tc>
          <w:tcPr>
            <w:tcW w:w="7229" w:type="dxa"/>
          </w:tcPr>
          <w:p w14:paraId="17878577" w14:textId="77777777" w:rsidR="00872743" w:rsidRPr="00872743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причины наследственных и ненаследственных изменений, наследственных  заболеваний, генных и хромосомных мутаций; </w:t>
            </w:r>
          </w:p>
        </w:tc>
      </w:tr>
      <w:tr w:rsidR="00872743" w:rsidRPr="00872743" w14:paraId="517BA777" w14:textId="77777777" w:rsidTr="00872743">
        <w:trPr>
          <w:trHeight w:val="622"/>
        </w:trPr>
        <w:tc>
          <w:tcPr>
            <w:tcW w:w="660" w:type="dxa"/>
            <w:vMerge/>
          </w:tcPr>
          <w:p w14:paraId="403E387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2E08C92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1ABA0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7229" w:type="dxa"/>
          </w:tcPr>
          <w:p w14:paraId="765FBA51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взаимосвязи: строения и функций молекул, органоидов клетки; пластического и  энергетического обмена; световых и темновых реакций фотосинтеза;</w:t>
            </w:r>
          </w:p>
        </w:tc>
      </w:tr>
      <w:tr w:rsidR="00872743" w:rsidRPr="00872743" w14:paraId="1475A07B" w14:textId="77777777" w:rsidTr="00872743">
        <w:trPr>
          <w:trHeight w:val="597"/>
        </w:trPr>
        <w:tc>
          <w:tcPr>
            <w:tcW w:w="660" w:type="dxa"/>
            <w:vMerge/>
          </w:tcPr>
          <w:p w14:paraId="0FD46BC1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33697B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3.3.5</w:t>
            </w:r>
          </w:p>
          <w:p w14:paraId="40662D3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3.3.6</w:t>
            </w:r>
          </w:p>
        </w:tc>
        <w:tc>
          <w:tcPr>
            <w:tcW w:w="7229" w:type="dxa"/>
          </w:tcPr>
          <w:p w14:paraId="2AE0FDCE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разной сложности по цитологии, генетике (составлять схемы  скрещивания)</w:t>
            </w:r>
          </w:p>
        </w:tc>
      </w:tr>
      <w:tr w:rsidR="00872743" w:rsidRPr="00872743" w14:paraId="027F51E8" w14:textId="77777777" w:rsidTr="00872743">
        <w:trPr>
          <w:trHeight w:val="326"/>
        </w:trPr>
        <w:tc>
          <w:tcPr>
            <w:tcW w:w="660" w:type="dxa"/>
            <w:vMerge/>
          </w:tcPr>
          <w:p w14:paraId="7F9A3D9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B39987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</w:tc>
        <w:tc>
          <w:tcPr>
            <w:tcW w:w="7229" w:type="dxa"/>
          </w:tcPr>
          <w:p w14:paraId="4B9A88CF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описывать: клетки растений и животных;</w:t>
            </w:r>
          </w:p>
        </w:tc>
      </w:tr>
      <w:tr w:rsidR="00872743" w:rsidRPr="00872743" w14:paraId="5F701D04" w14:textId="77777777" w:rsidTr="00872743">
        <w:trPr>
          <w:trHeight w:val="611"/>
        </w:trPr>
        <w:tc>
          <w:tcPr>
            <w:tcW w:w="660" w:type="dxa"/>
            <w:vMerge w:val="restart"/>
          </w:tcPr>
          <w:p w14:paraId="6975E98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B8DAFD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  <w:p w14:paraId="35A0F33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7229" w:type="dxa"/>
          </w:tcPr>
          <w:p w14:paraId="7A9EC8A9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биологические объекты по их изображению и процессам их</w:t>
            </w:r>
          </w:p>
          <w:p w14:paraId="3884F321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жизнедеятельности;</w:t>
            </w:r>
          </w:p>
        </w:tc>
      </w:tr>
      <w:tr w:rsidR="00872743" w:rsidRPr="00872743" w14:paraId="0AA30871" w14:textId="77777777" w:rsidTr="00872743">
        <w:trPr>
          <w:trHeight w:val="693"/>
        </w:trPr>
        <w:tc>
          <w:tcPr>
            <w:tcW w:w="660" w:type="dxa"/>
            <w:vMerge/>
          </w:tcPr>
          <w:p w14:paraId="6B160F1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484E1A75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  <w:p w14:paraId="7759D564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229" w:type="dxa"/>
          </w:tcPr>
          <w:p w14:paraId="4C5C43D4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отличительные признаки отдельных организмов;</w:t>
            </w:r>
          </w:p>
        </w:tc>
      </w:tr>
      <w:tr w:rsidR="00872743" w:rsidRPr="00872743" w14:paraId="186300E3" w14:textId="77777777" w:rsidTr="00872743">
        <w:tc>
          <w:tcPr>
            <w:tcW w:w="660" w:type="dxa"/>
            <w:vMerge/>
          </w:tcPr>
          <w:p w14:paraId="2B87842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08E5D9B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3.2.4</w:t>
            </w:r>
          </w:p>
          <w:p w14:paraId="74DDD32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3.3.1</w:t>
            </w:r>
          </w:p>
          <w:p w14:paraId="7CFAC70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7229" w:type="dxa"/>
          </w:tcPr>
          <w:p w14:paraId="3BB135A0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(и делать выводы на основе сравнения) биологические объекты (клетки, ткани, органы и системы органов,  организмы растений, животных, грибов и бактерий)</w:t>
            </w:r>
          </w:p>
        </w:tc>
      </w:tr>
      <w:tr w:rsidR="00872743" w:rsidRPr="00872743" w14:paraId="604FB6BF" w14:textId="77777777" w:rsidTr="00872743">
        <w:tc>
          <w:tcPr>
            <w:tcW w:w="660" w:type="dxa"/>
            <w:vMerge/>
          </w:tcPr>
          <w:p w14:paraId="2925BC10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27AC831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3.2.5</w:t>
            </w:r>
          </w:p>
          <w:p w14:paraId="202EA61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7229" w:type="dxa"/>
          </w:tcPr>
          <w:p w14:paraId="38A65676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процессы и явления (обмен веществ у растений, животных, человека, пластический и энергетический обмен; фотосинтез и хемосинтез);</w:t>
            </w:r>
          </w:p>
        </w:tc>
      </w:tr>
      <w:tr w:rsidR="00872743" w:rsidRPr="00872743" w14:paraId="78C7AB35" w14:textId="77777777" w:rsidTr="00872743">
        <w:tc>
          <w:tcPr>
            <w:tcW w:w="660" w:type="dxa"/>
            <w:vMerge/>
          </w:tcPr>
          <w:p w14:paraId="6D229AF8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63A0174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3.2.7</w:t>
            </w:r>
          </w:p>
          <w:p w14:paraId="0FA9C9F3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3.3.2</w:t>
            </w:r>
          </w:p>
          <w:p w14:paraId="7FB529D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3.3.3</w:t>
            </w:r>
          </w:p>
          <w:p w14:paraId="64142B7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3.3.9</w:t>
            </w:r>
          </w:p>
        </w:tc>
        <w:tc>
          <w:tcPr>
            <w:tcW w:w="7229" w:type="dxa"/>
          </w:tcPr>
          <w:p w14:paraId="74D59F18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митоз и мейоз; бесполое и половое размножение; оплодотворение у</w:t>
            </w:r>
          </w:p>
          <w:p w14:paraId="42455481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растений и животных; внешнее и внутреннее оплодотворение;</w:t>
            </w:r>
          </w:p>
        </w:tc>
      </w:tr>
      <w:tr w:rsidR="00872743" w:rsidRPr="00872743" w14:paraId="6A7C5288" w14:textId="77777777" w:rsidTr="00872743">
        <w:trPr>
          <w:trHeight w:val="549"/>
        </w:trPr>
        <w:tc>
          <w:tcPr>
            <w:tcW w:w="660" w:type="dxa"/>
            <w:vMerge/>
          </w:tcPr>
          <w:p w14:paraId="1F0001F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5E59634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14:paraId="2642C495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 для обоснования</w:t>
            </w:r>
          </w:p>
        </w:tc>
      </w:tr>
      <w:tr w:rsidR="00872743" w:rsidRPr="00872743" w14:paraId="62A665C7" w14:textId="77777777" w:rsidTr="00872743">
        <w:tc>
          <w:tcPr>
            <w:tcW w:w="660" w:type="dxa"/>
            <w:vMerge w:val="restart"/>
          </w:tcPr>
          <w:p w14:paraId="3E771368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</w:tcPr>
          <w:p w14:paraId="79305B1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4.3.3</w:t>
            </w:r>
          </w:p>
          <w:p w14:paraId="4F245BAC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4.3.4</w:t>
            </w:r>
          </w:p>
          <w:p w14:paraId="40DDC44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4.3.9</w:t>
            </w:r>
          </w:p>
          <w:p w14:paraId="16C0B09E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4.4.1</w:t>
            </w:r>
          </w:p>
          <w:p w14:paraId="79444D6D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4.4.2</w:t>
            </w:r>
          </w:p>
        </w:tc>
        <w:tc>
          <w:tcPr>
            <w:tcW w:w="7229" w:type="dxa"/>
          </w:tcPr>
          <w:p w14:paraId="4C5B38FF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правил поведения в окружающей среде</w:t>
            </w:r>
            <w:r w:rsidRPr="008727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; 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 профилактики распространения заболеваний, вызываемых растениями,  животными, бактериями, грибами и вирусами; травматизма, </w:t>
            </w: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стрессов, ВИЧ-  инфекции, вредных привычек (курение, алкоголизм, наркомания); </w:t>
            </w:r>
          </w:p>
        </w:tc>
      </w:tr>
      <w:tr w:rsidR="00872743" w:rsidRPr="00872743" w14:paraId="34AEDD52" w14:textId="77777777" w:rsidTr="00872743">
        <w:tc>
          <w:tcPr>
            <w:tcW w:w="660" w:type="dxa"/>
            <w:vMerge/>
          </w:tcPr>
          <w:p w14:paraId="249B66A6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5" w:type="dxa"/>
          </w:tcPr>
          <w:p w14:paraId="78BDC299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4.3.8</w:t>
            </w:r>
          </w:p>
          <w:p w14:paraId="22DF4EAF" w14:textId="77777777" w:rsidR="00872743" w:rsidRPr="00872743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4.3.9</w:t>
            </w:r>
          </w:p>
        </w:tc>
        <w:tc>
          <w:tcPr>
            <w:tcW w:w="7229" w:type="dxa"/>
          </w:tcPr>
          <w:p w14:paraId="6BDA6703" w14:textId="77777777" w:rsidR="00872743" w:rsidRPr="00872743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eastAsia="Calibri" w:hAnsi="Times New Roman" w:cs="Times New Roman"/>
                <w:sz w:val="24"/>
                <w:szCs w:val="24"/>
              </w:rPr>
              <w:t>способов выращивания и размножения культурных растений и домашних животных, ухода за ними .</w:t>
            </w:r>
          </w:p>
        </w:tc>
      </w:tr>
    </w:tbl>
    <w:p w14:paraId="68BFEC35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14:paraId="25D5A78A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входной </w:t>
      </w:r>
      <w:r w:rsidR="000B7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диагностической</w:t>
      </w:r>
      <w:r w:rsidRPr="00872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 по биологии в 11 классе</w:t>
      </w:r>
    </w:p>
    <w:p w14:paraId="7739715F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 работы: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72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оценить уровень общеобразовательной подготовки по биологии учащихся 11 класса за 10 класс.</w:t>
      </w:r>
    </w:p>
    <w:p w14:paraId="71BF46DD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Структура работы: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Проверочная  работа составлена в виде тестовых заданий, соответствующих темам, изучаемым в 10 классе:</w:t>
      </w:r>
    </w:p>
    <w:p w14:paraId="520E8824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биология как наука; </w:t>
      </w:r>
    </w:p>
    <w:p w14:paraId="1289B0A9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структурно-функциональная организация организмов;</w:t>
      </w:r>
    </w:p>
    <w:p w14:paraId="474B063B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размножение и индивидуальное развитие организмов;</w:t>
      </w:r>
    </w:p>
    <w:p w14:paraId="243AE02C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наследственность и изменчивость организмов.</w:t>
      </w:r>
    </w:p>
    <w:p w14:paraId="01B6D08E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В тестах представлены разнообразные задания по темам: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14:paraId="5D6B7F85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содержит 12 заданий с выбором одного верного ответа из четырех базового уровня сложности (1 задание-1 балл).</w:t>
      </w:r>
    </w:p>
    <w:p w14:paraId="00080A68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содержит 3 задания с выбором нескольких верных ответов, на установление соответствия и определение последовательности биологических объектов, процессов и явлений. Эти задания повышенного уровня сложности (1 задание-2 балла). 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В1 и В2 - умение устанавливать соответствие;</w:t>
      </w:r>
    </w:p>
    <w:p w14:paraId="4F83F047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В3 - умение проводить множественный выбор;</w:t>
      </w:r>
    </w:p>
    <w:p w14:paraId="13A5ABFD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Продолжительность работы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- 20 минут.</w:t>
      </w:r>
    </w:p>
    <w:p w14:paraId="55C3C201" w14:textId="77777777" w:rsidR="00872743" w:rsidRPr="00872743" w:rsidRDefault="00872743" w:rsidP="00D51C62">
      <w:p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4"/>
        <w:tblW w:w="9403" w:type="dxa"/>
        <w:tblLook w:val="04A0" w:firstRow="1" w:lastRow="0" w:firstColumn="1" w:lastColumn="0" w:noHBand="0" w:noVBand="1"/>
      </w:tblPr>
      <w:tblGrid>
        <w:gridCol w:w="562"/>
        <w:gridCol w:w="3090"/>
        <w:gridCol w:w="3119"/>
        <w:gridCol w:w="1559"/>
        <w:gridCol w:w="1073"/>
      </w:tblGrid>
      <w:tr w:rsidR="00872743" w:rsidRPr="00872743" w14:paraId="578527F6" w14:textId="77777777" w:rsidTr="00872743">
        <w:trPr>
          <w:cantSplit/>
          <w:trHeight w:val="18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1F689F0" w14:textId="77777777" w:rsidR="00872743" w:rsidRPr="00872743" w:rsidRDefault="00872743" w:rsidP="00D51C6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задания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9367" w14:textId="77777777" w:rsidR="00872743" w:rsidRPr="00872743" w:rsidRDefault="00872743" w:rsidP="00D5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C0BE" w14:textId="77777777" w:rsidR="00872743" w:rsidRPr="00872743" w:rsidRDefault="00872743" w:rsidP="00D5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деятельности</w:t>
            </w:r>
          </w:p>
          <w:p w14:paraId="5CEC0945" w14:textId="77777777" w:rsidR="00872743" w:rsidRPr="00872743" w:rsidRDefault="00872743" w:rsidP="00D5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2C8A82" w14:textId="77777777" w:rsidR="00872743" w:rsidRPr="00872743" w:rsidRDefault="00872743" w:rsidP="00D51C6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сложности базовый, повышенный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CA9363" w14:textId="77777777" w:rsidR="00872743" w:rsidRPr="00872743" w:rsidRDefault="00872743" w:rsidP="00D51C6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Максимальный бал за выполнение задания</w:t>
            </w:r>
          </w:p>
        </w:tc>
      </w:tr>
      <w:tr w:rsidR="00872743" w:rsidRPr="00872743" w14:paraId="6338CF7E" w14:textId="77777777" w:rsidTr="00872743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F0E5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4393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 как наука. Методы изучения живой природы.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5C0E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роль биологии как науки и ее направлений, значимости биологических открытий.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7674" w14:textId="77777777" w:rsidR="00872743" w:rsidRPr="00872743" w:rsidRDefault="00872743" w:rsidP="00D5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133D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017462D0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07CB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A340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Клеточная теория. Многообразие клеток.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CA68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роли клеточной теории в формировании естественно-научной картины мира. Выделение признаков каждого типа клеток живой природы.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D0DF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3B9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44AD1060" w14:textId="77777777" w:rsidTr="00872743">
        <w:trPr>
          <w:trHeight w:val="10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69C0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8E0B1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A180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4BA6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2CFDC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5776473A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0A77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5E09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Химический состав клетки. Строение клетки.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3AD6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Приведение доказательств взаимосвязи строения и функций веществ и структур клетки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D18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1408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768467AF" w14:textId="77777777" w:rsidTr="00872743">
        <w:trPr>
          <w:trHeight w:val="57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717B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96DBA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3DBA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FB83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9C7F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21C421E2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A394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3A1B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Обмен веществ и превращение энергии. Генетическая информация в клетке. Деление клетки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19BD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Обоснование специфических особенностей процессов передачи наследственной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5249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8033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2D3158D8" w14:textId="77777777" w:rsidTr="00872743">
        <w:trPr>
          <w:trHeight w:val="75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B084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BADA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239F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7038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C592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08351BF1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209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CC9F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Организменный уровень живого, процессы жизнедеятельности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B214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особенностей процессов </w:t>
            </w: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жизнедеятельности организмов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C5339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A720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64696797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B18E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9FF5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27CA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2330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A1C2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53E7DD9A" w14:textId="77777777" w:rsidTr="0087274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FD13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86FD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5D84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8757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EE25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5BA28056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46D3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B304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7A4C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26C63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BCF9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1126EA5E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41F5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F7E5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E641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3230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4ED4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872743" w:rsidRPr="00872743" w14:paraId="6A00CC02" w14:textId="77777777" w:rsidTr="00872743">
        <w:trPr>
          <w:trHeight w:val="3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D957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39322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Клеточный, организменный уровни организации живого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F7D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Анализ, сравнение и обобщение по клеточному и организменному уровням организации живого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08AD5" w14:textId="77777777" w:rsidR="00872743" w:rsidRPr="00872743" w:rsidRDefault="00872743" w:rsidP="00D5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7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E0D9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72743" w:rsidRPr="00872743" w14:paraId="549DE268" w14:textId="77777777" w:rsidTr="00872743">
        <w:trPr>
          <w:trHeight w:val="32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4723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DE75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190C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CECCD" w14:textId="77777777" w:rsidR="00872743" w:rsidRPr="00872743" w:rsidRDefault="00872743" w:rsidP="00D5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4FAA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72743" w:rsidRPr="00872743" w14:paraId="75F47295" w14:textId="77777777" w:rsidTr="00872743">
        <w:trPr>
          <w:trHeight w:val="4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38BB8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3E6D0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92A7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E962" w14:textId="77777777" w:rsidR="00872743" w:rsidRPr="00872743" w:rsidRDefault="00872743" w:rsidP="00D51C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30D6" w14:textId="77777777" w:rsidR="00872743" w:rsidRPr="00872743" w:rsidRDefault="00872743" w:rsidP="00D51C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27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</w:tbl>
    <w:p w14:paraId="3DDCAD3F" w14:textId="77777777" w:rsidR="00872743" w:rsidRPr="00872743" w:rsidRDefault="00872743" w:rsidP="00D51C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 </w:t>
      </w:r>
      <w:r w:rsidRPr="008727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Критерии оценивания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  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   81% - 100% (15 - 18 баллов)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  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   61% - 80%   (11 - 14 баллов)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727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  </w:t>
      </w:r>
      <w:r w:rsidRPr="008727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   41% - 60%   (8 - 10 баллов)</w:t>
      </w:r>
    </w:p>
    <w:p w14:paraId="54624F69" w14:textId="77777777" w:rsidR="00872743" w:rsidRPr="00872743" w:rsidRDefault="00872743" w:rsidP="00D51C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72743">
        <w:rPr>
          <w:rFonts w:ascii="Times New Roman" w:eastAsia="Calibri" w:hAnsi="Times New Roman" w:cs="Times New Roman"/>
          <w:b/>
          <w:sz w:val="24"/>
          <w:szCs w:val="24"/>
        </w:rPr>
        <w:t xml:space="preserve">Входная </w:t>
      </w:r>
      <w:r w:rsidR="000B7E5D">
        <w:rPr>
          <w:rFonts w:ascii="Times New Roman" w:eastAsia="Calibri" w:hAnsi="Times New Roman" w:cs="Times New Roman"/>
          <w:b/>
          <w:sz w:val="24"/>
          <w:szCs w:val="24"/>
        </w:rPr>
        <w:t>диагностическая</w:t>
      </w:r>
      <w:r w:rsidRPr="00872743">
        <w:rPr>
          <w:rFonts w:ascii="Times New Roman" w:eastAsia="Calibri" w:hAnsi="Times New Roman" w:cs="Times New Roman"/>
          <w:b/>
          <w:sz w:val="24"/>
          <w:szCs w:val="24"/>
        </w:rPr>
        <w:t xml:space="preserve"> работа по биологии в 11 классе</w:t>
      </w:r>
    </w:p>
    <w:p w14:paraId="5A8D56EB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Живые тела в отличие от неживых</w:t>
      </w:r>
    </w:p>
    <w:p w14:paraId="7B4C6529" w14:textId="77777777" w:rsidR="00872743" w:rsidRPr="00872743" w:rsidRDefault="00872743" w:rsidP="00D51C62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1) Воспроизводят себе подобных               3) Участвуют в круговороте веществ</w:t>
      </w:r>
    </w:p>
    <w:p w14:paraId="3CD1D666" w14:textId="77777777" w:rsidR="00872743" w:rsidRPr="00872743" w:rsidRDefault="00872743" w:rsidP="00D51C62">
      <w:pPr>
        <w:spacing w:after="0" w:line="240" w:lineRule="auto"/>
        <w:ind w:hanging="6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                      2) Передвигаются в пространстве                4) Разрушаются под влиянием среды</w:t>
      </w:r>
    </w:p>
    <w:p w14:paraId="591ACE4F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Какое утверждение относится к клеточной теории</w:t>
      </w:r>
    </w:p>
    <w:p w14:paraId="7469A2EF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            1) В ядрах клеток расположены хромосомы  </w:t>
      </w:r>
    </w:p>
    <w:p w14:paraId="139C9CCB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            2) Клетки всех организмов имеют сходное строение</w:t>
      </w:r>
    </w:p>
    <w:p w14:paraId="7A37D5DC" w14:textId="77777777" w:rsidR="00872743" w:rsidRPr="00872743" w:rsidRDefault="00872743" w:rsidP="00D51C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3) Соматические клетки делятся митозом</w:t>
      </w:r>
    </w:p>
    <w:p w14:paraId="4B144904" w14:textId="77777777" w:rsidR="00872743" w:rsidRPr="00872743" w:rsidRDefault="00872743" w:rsidP="00D51C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4) Все эукариотические клетки имеют ядро</w:t>
      </w:r>
    </w:p>
    <w:p w14:paraId="6441EE1A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Бактериальные клетки, в отличие от клеток животных, растений и грибов </w:t>
      </w:r>
      <w:r w:rsidRPr="00872743">
        <w:rPr>
          <w:rFonts w:ascii="Times New Roman" w:eastAsia="Calibri" w:hAnsi="Times New Roman" w:cs="Times New Roman"/>
          <w:sz w:val="24"/>
          <w:szCs w:val="24"/>
          <w:u w:val="single"/>
        </w:rPr>
        <w:t>НЕ ИМЕЮТ</w:t>
      </w:r>
    </w:p>
    <w:p w14:paraId="50583881" w14:textId="77777777" w:rsidR="00872743" w:rsidRPr="00872743" w:rsidRDefault="00872743" w:rsidP="00D51C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1) Рибосомы                                 3) Плазматической мембраны</w:t>
      </w:r>
    </w:p>
    <w:p w14:paraId="637C9DA1" w14:textId="77777777" w:rsidR="00872743" w:rsidRPr="00872743" w:rsidRDefault="00872743" w:rsidP="00D51C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2) Цитоплазмы                             4) Обособленного ядра</w:t>
      </w:r>
    </w:p>
    <w:p w14:paraId="3EB8117D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Белок – это полимер, мономерами которого являются</w:t>
      </w:r>
    </w:p>
    <w:p w14:paraId="3683C6BF" w14:textId="77777777" w:rsidR="00872743" w:rsidRPr="00872743" w:rsidRDefault="00872743" w:rsidP="00D51C62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Нуклеотиды                            3) Глюкоза</w:t>
      </w:r>
    </w:p>
    <w:p w14:paraId="786C5B29" w14:textId="77777777" w:rsidR="00872743" w:rsidRPr="00872743" w:rsidRDefault="00872743" w:rsidP="00D51C62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Аминокислоты                       4) Жирные кислоты</w:t>
      </w:r>
    </w:p>
    <w:p w14:paraId="6FF22290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Двумембранный органойд клетки – </w:t>
      </w:r>
    </w:p>
    <w:p w14:paraId="3724D318" w14:textId="77777777" w:rsidR="00872743" w:rsidRPr="00872743" w:rsidRDefault="00872743" w:rsidP="00D51C6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Хлоропласт                             3) Комплекс Гольджи</w:t>
      </w:r>
    </w:p>
    <w:p w14:paraId="1AC2FF09" w14:textId="77777777" w:rsidR="00872743" w:rsidRPr="00872743" w:rsidRDefault="00872743" w:rsidP="00D51C62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Рибосома                                 4) Эндоплазматическая сеть</w:t>
      </w:r>
    </w:p>
    <w:p w14:paraId="45BEC267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Исходные вещества для фотосинтеза – это</w:t>
      </w:r>
    </w:p>
    <w:p w14:paraId="4234C3DB" w14:textId="77777777" w:rsidR="00872743" w:rsidRPr="00872743" w:rsidRDefault="00872743" w:rsidP="00D51C6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Вода и кислород                      3) Вода и сахароза</w:t>
      </w:r>
    </w:p>
    <w:p w14:paraId="7D4A8B9C" w14:textId="77777777" w:rsidR="00872743" w:rsidRPr="00872743" w:rsidRDefault="00872743" w:rsidP="00D51C62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Вода и углекислый газ            4)Углекислый газ и кислород</w:t>
      </w:r>
    </w:p>
    <w:p w14:paraId="2FDAE4D2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Синтез полипептидной цепи на матрице иРНК – это</w:t>
      </w:r>
    </w:p>
    <w:p w14:paraId="7B891D95" w14:textId="77777777" w:rsidR="00872743" w:rsidRPr="00872743" w:rsidRDefault="00872743" w:rsidP="00D51C62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Ренатурация                              3) Трансляция</w:t>
      </w:r>
    </w:p>
    <w:p w14:paraId="5640E067" w14:textId="77777777" w:rsidR="00872743" w:rsidRPr="00872743" w:rsidRDefault="00872743" w:rsidP="00D51C62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Репликация                               4) Транскрипция</w:t>
      </w:r>
    </w:p>
    <w:p w14:paraId="11EDB240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К прокариотам относятся </w:t>
      </w:r>
    </w:p>
    <w:p w14:paraId="66DC0B21" w14:textId="77777777" w:rsidR="00872743" w:rsidRPr="00872743" w:rsidRDefault="00872743" w:rsidP="00D51C6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Дрожжи                                     3) Плесневые грибы</w:t>
      </w:r>
    </w:p>
    <w:p w14:paraId="22A3CE93" w14:textId="77777777" w:rsidR="00872743" w:rsidRPr="00872743" w:rsidRDefault="00872743" w:rsidP="00D51C62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Вирусы                                      4) Железобактерии</w:t>
      </w:r>
    </w:p>
    <w:p w14:paraId="0138B23A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Образование нового организма, как правило, происходит при участии двух родительских особей – это размножение </w:t>
      </w:r>
    </w:p>
    <w:p w14:paraId="7719FFDB" w14:textId="77777777" w:rsidR="00872743" w:rsidRPr="00872743" w:rsidRDefault="00872743" w:rsidP="00D51C62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Вегетативное                             3) Бесполое</w:t>
      </w:r>
    </w:p>
    <w:p w14:paraId="3B797BE2" w14:textId="77777777" w:rsidR="00872743" w:rsidRPr="00872743" w:rsidRDefault="00872743" w:rsidP="00D51C62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Спорами                                     4) Половое </w:t>
      </w:r>
    </w:p>
    <w:p w14:paraId="3E924DC4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Совокупность всех внешних признаков организма – </w:t>
      </w:r>
    </w:p>
    <w:p w14:paraId="0DBE28AE" w14:textId="77777777" w:rsidR="00872743" w:rsidRPr="00872743" w:rsidRDefault="00872743" w:rsidP="00D51C6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Генофонд                                    3) Фенотип</w:t>
      </w:r>
    </w:p>
    <w:p w14:paraId="532B51D5" w14:textId="77777777" w:rsidR="00872743" w:rsidRPr="00872743" w:rsidRDefault="00872743" w:rsidP="00D51C62">
      <w:pPr>
        <w:numPr>
          <w:ilvl w:val="0"/>
          <w:numId w:val="2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Генотип                                       4) Фенокопии</w:t>
      </w:r>
    </w:p>
    <w:p w14:paraId="3FEF422E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При скрещивании гибридов, различающихся по двум парам признаков, формируются четыре фенотипических класса потомков в отношении </w:t>
      </w:r>
    </w:p>
    <w:p w14:paraId="58CAA478" w14:textId="77777777" w:rsidR="00872743" w:rsidRPr="00872743" w:rsidRDefault="00872743" w:rsidP="00D51C62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9:3:3:1 – это проявление закона</w:t>
      </w:r>
    </w:p>
    <w:p w14:paraId="71146D8D" w14:textId="77777777" w:rsidR="00872743" w:rsidRPr="00872743" w:rsidRDefault="00872743" w:rsidP="00D51C62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Независимого наследования                 3) Сцепленного наследования</w:t>
      </w:r>
    </w:p>
    <w:p w14:paraId="37BBB1E2" w14:textId="77777777" w:rsidR="00872743" w:rsidRPr="00872743" w:rsidRDefault="00872743" w:rsidP="00D51C62">
      <w:pPr>
        <w:numPr>
          <w:ilvl w:val="0"/>
          <w:numId w:val="3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Доминирования                                      4) Расщепления </w:t>
      </w:r>
    </w:p>
    <w:p w14:paraId="36A40817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В селекции при скрещивании чистых линий между собой наблюдается явление </w:t>
      </w:r>
    </w:p>
    <w:p w14:paraId="4DD71DCA" w14:textId="77777777" w:rsidR="00872743" w:rsidRPr="00872743" w:rsidRDefault="00872743" w:rsidP="00D51C62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Полиплоидия                                  3) Гетерозиса</w:t>
      </w:r>
    </w:p>
    <w:p w14:paraId="509EBA81" w14:textId="77777777" w:rsidR="00872743" w:rsidRPr="00872743" w:rsidRDefault="00872743" w:rsidP="00D51C62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Межвидового скрещивания          4) Близкородственного скрещивания</w:t>
      </w:r>
    </w:p>
    <w:p w14:paraId="7465C4D2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характеристикой процесса и способом деления клетки, который она иллюстрирует.</w:t>
      </w:r>
    </w:p>
    <w:tbl>
      <w:tblPr>
        <w:tblStyle w:val="2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552"/>
      </w:tblGrid>
      <w:tr w:rsidR="00872743" w:rsidRPr="00872743" w14:paraId="686CB416" w14:textId="77777777" w:rsidTr="00872743">
        <w:trPr>
          <w:jc w:val="center"/>
        </w:trPr>
        <w:tc>
          <w:tcPr>
            <w:tcW w:w="6379" w:type="dxa"/>
          </w:tcPr>
          <w:p w14:paraId="7F3CA3F2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ХАРАКТЕРИСТИКА</w:t>
            </w:r>
          </w:p>
          <w:p w14:paraId="546A7E43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А) Образование половых клеток у животных</w:t>
            </w:r>
          </w:p>
          <w:p w14:paraId="147ABA37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Б) Обеспечение роста организмов</w:t>
            </w:r>
          </w:p>
          <w:p w14:paraId="43469CB5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В) Сохранение идентичности наследственной информации</w:t>
            </w:r>
          </w:p>
          <w:p w14:paraId="06F6A599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Г) Образование гаплойдных спор растений</w:t>
            </w:r>
          </w:p>
          <w:p w14:paraId="3F3B89E4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Д) Изменение сочетания генов в хромосомах</w:t>
            </w:r>
          </w:p>
        </w:tc>
        <w:tc>
          <w:tcPr>
            <w:tcW w:w="2552" w:type="dxa"/>
          </w:tcPr>
          <w:p w14:paraId="6A25C937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 xml:space="preserve">СПОСОБ ДЕЛЕНИЯ </w:t>
            </w:r>
          </w:p>
          <w:p w14:paraId="46A53792" w14:textId="77777777" w:rsidR="00872743" w:rsidRPr="00872743" w:rsidRDefault="00872743" w:rsidP="00D51C62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Мейоз</w:t>
            </w:r>
          </w:p>
          <w:p w14:paraId="4B51A7CB" w14:textId="77777777" w:rsidR="00872743" w:rsidRPr="00872743" w:rsidRDefault="00872743" w:rsidP="00D51C62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Митоз</w:t>
            </w:r>
          </w:p>
          <w:p w14:paraId="169EE2BA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D45AAE0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B92904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Установите соответствие между особенностью типа питания и группой организмов, для которой этот тип характерен.</w:t>
      </w:r>
    </w:p>
    <w:tbl>
      <w:tblPr>
        <w:tblStyle w:val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9"/>
        <w:gridCol w:w="2300"/>
      </w:tblGrid>
      <w:tr w:rsidR="00872743" w:rsidRPr="00872743" w14:paraId="4A2D0F0D" w14:textId="77777777" w:rsidTr="00872743">
        <w:tc>
          <w:tcPr>
            <w:tcW w:w="6489" w:type="dxa"/>
          </w:tcPr>
          <w:p w14:paraId="2E676FE5" w14:textId="77777777" w:rsidR="00872743" w:rsidRPr="00872743" w:rsidRDefault="00872743" w:rsidP="00D51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ОСОБЕННОСТЬ ТИПА ПИТАНИЯ</w:t>
            </w:r>
          </w:p>
          <w:p w14:paraId="513C7E2E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А) Используют энергию окисления неорганических веществ</w:t>
            </w:r>
          </w:p>
          <w:p w14:paraId="18C18A52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Б) Преобразуют солнечную энергию в энергию АТФ</w:t>
            </w:r>
          </w:p>
          <w:p w14:paraId="53E43CEF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В) Осуществляют процесс фагоцитоза</w:t>
            </w:r>
          </w:p>
          <w:p w14:paraId="76029229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Г) Используют готовые органические вещества</w:t>
            </w:r>
          </w:p>
          <w:p w14:paraId="5BAE19F7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Д) Синтезируют органические вещества из неорганических на свету</w:t>
            </w:r>
          </w:p>
        </w:tc>
        <w:tc>
          <w:tcPr>
            <w:tcW w:w="2300" w:type="dxa"/>
          </w:tcPr>
          <w:p w14:paraId="4127084D" w14:textId="77777777" w:rsidR="00872743" w:rsidRPr="00872743" w:rsidRDefault="00872743" w:rsidP="00D51C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ГРУППА ОРГАНИЗМОВ</w:t>
            </w:r>
          </w:p>
          <w:p w14:paraId="11763736" w14:textId="77777777" w:rsidR="00872743" w:rsidRPr="00872743" w:rsidRDefault="00872743" w:rsidP="00D51C62">
            <w:pPr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Автотрофы</w:t>
            </w:r>
          </w:p>
          <w:p w14:paraId="7F30BFCC" w14:textId="77777777" w:rsidR="00872743" w:rsidRPr="00872743" w:rsidRDefault="00872743" w:rsidP="00D51C62">
            <w:pPr>
              <w:numPr>
                <w:ilvl w:val="0"/>
                <w:numId w:val="33"/>
              </w:numPr>
              <w:rPr>
                <w:rFonts w:ascii="Times New Roman" w:hAnsi="Times New Roman"/>
                <w:sz w:val="24"/>
                <w:szCs w:val="24"/>
              </w:rPr>
            </w:pPr>
            <w:r w:rsidRPr="00872743">
              <w:rPr>
                <w:rFonts w:ascii="Times New Roman" w:hAnsi="Times New Roman"/>
                <w:sz w:val="24"/>
                <w:szCs w:val="24"/>
              </w:rPr>
              <w:t>Гетеротрофы</w:t>
            </w:r>
          </w:p>
          <w:p w14:paraId="0C3AE342" w14:textId="77777777" w:rsidR="00872743" w:rsidRPr="00872743" w:rsidRDefault="00872743" w:rsidP="00D51C6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A748C7" w14:textId="77777777" w:rsidR="00872743" w:rsidRPr="00872743" w:rsidRDefault="00872743" w:rsidP="00D51C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9FD914" w14:textId="77777777" w:rsidR="00872743" w:rsidRPr="00872743" w:rsidRDefault="00872743" w:rsidP="00D51C62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 xml:space="preserve">Каковы причины комбинативной изменчивости? (выберите три верных ответа из шести) </w:t>
      </w:r>
    </w:p>
    <w:p w14:paraId="7057A57C" w14:textId="77777777" w:rsidR="00872743" w:rsidRPr="00872743" w:rsidRDefault="00872743" w:rsidP="00D51C62">
      <w:pPr>
        <w:numPr>
          <w:ilvl w:val="0"/>
          <w:numId w:val="34"/>
        </w:numPr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Комбинация негомологичных хромосом в мейозе</w:t>
      </w:r>
    </w:p>
    <w:p w14:paraId="6D74825A" w14:textId="77777777" w:rsidR="00872743" w:rsidRPr="00872743" w:rsidRDefault="00872743" w:rsidP="00D51C62">
      <w:pPr>
        <w:numPr>
          <w:ilvl w:val="0"/>
          <w:numId w:val="34"/>
        </w:numPr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Случайное сочетание гамет при оплодотворении</w:t>
      </w:r>
    </w:p>
    <w:p w14:paraId="29B99DB9" w14:textId="77777777" w:rsidR="00872743" w:rsidRPr="00872743" w:rsidRDefault="00872743" w:rsidP="00D51C62">
      <w:pPr>
        <w:numPr>
          <w:ilvl w:val="0"/>
          <w:numId w:val="34"/>
        </w:numPr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Потеря отдельных нуклеотидов в гене</w:t>
      </w:r>
    </w:p>
    <w:p w14:paraId="50E492C1" w14:textId="77777777" w:rsidR="00872743" w:rsidRPr="00872743" w:rsidRDefault="00872743" w:rsidP="00D51C62">
      <w:pPr>
        <w:numPr>
          <w:ilvl w:val="0"/>
          <w:numId w:val="34"/>
        </w:numPr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Изменение числа отдельных хромосом</w:t>
      </w:r>
    </w:p>
    <w:p w14:paraId="6BDEDA11" w14:textId="77777777" w:rsidR="00872743" w:rsidRPr="00872743" w:rsidRDefault="00872743" w:rsidP="00D51C62">
      <w:pPr>
        <w:numPr>
          <w:ilvl w:val="0"/>
          <w:numId w:val="34"/>
        </w:numPr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Рекомбинация генов в результате кроссинговера</w:t>
      </w:r>
    </w:p>
    <w:p w14:paraId="5F60A3DA" w14:textId="77777777" w:rsidR="00872743" w:rsidRPr="00872743" w:rsidRDefault="00872743" w:rsidP="00D51C62">
      <w:pPr>
        <w:numPr>
          <w:ilvl w:val="0"/>
          <w:numId w:val="34"/>
        </w:numPr>
        <w:spacing w:after="0" w:line="240" w:lineRule="auto"/>
        <w:ind w:left="709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2743">
        <w:rPr>
          <w:rFonts w:ascii="Times New Roman" w:eastAsia="Calibri" w:hAnsi="Times New Roman" w:cs="Times New Roman"/>
          <w:sz w:val="24"/>
          <w:szCs w:val="24"/>
        </w:rPr>
        <w:t>Кратное увеличение числа хромосом</w:t>
      </w:r>
    </w:p>
    <w:p w14:paraId="197ACEC5" w14:textId="42F2B28E" w:rsidR="00A524F8" w:rsidRDefault="00A524F8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B8CAF9" w14:textId="134FA70C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C8431C" w14:textId="2AC37B84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631A0" w14:textId="738A8337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D8C8BF" w14:textId="4E9A134A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E2D7CD" w14:textId="247D85C0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80EC04" w14:textId="32EB4A6B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92B32E" w14:textId="21F0AA0E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8935C" w14:textId="4BF9F3B5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0744F0" w14:textId="64EC9163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279E0" w14:textId="285A6A55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ADFE32" w14:textId="40FD8A4C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AF600C" w14:textId="38048F6A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FEB44B" w14:textId="43577278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CF3B8A" w14:textId="052BDDBA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E5CBB5" w14:textId="50C4E639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C10222" w14:textId="037B9BA3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E620E" w14:textId="1AD48283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9FA3BE" w14:textId="3859AD28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54980B" w14:textId="77777777" w:rsidR="00D51C62" w:rsidRDefault="00D51C62" w:rsidP="00D51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5B169D" w14:textId="77777777" w:rsidR="00872743" w:rsidRPr="00197A5E" w:rsidRDefault="00872743" w:rsidP="00D51C62">
      <w:pPr>
        <w:tabs>
          <w:tab w:val="left" w:pos="49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Итоговая </w:t>
      </w:r>
      <w:r w:rsidR="000B7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диагностическая</w:t>
      </w:r>
      <w:r w:rsidRPr="00AE75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по биологии в </w:t>
      </w:r>
      <w:r w:rsidRPr="00AE75F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11 классе</w:t>
      </w:r>
    </w:p>
    <w:p w14:paraId="1C7F3D9C" w14:textId="77777777" w:rsidR="00872743" w:rsidRPr="00197A5E" w:rsidRDefault="00872743" w:rsidP="00D51C62">
      <w:pPr>
        <w:tabs>
          <w:tab w:val="left" w:pos="499"/>
        </w:tabs>
        <w:spacing w:after="0" w:line="240" w:lineRule="auto"/>
        <w:ind w:left="120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6B4277" w14:textId="77777777" w:rsidR="00872743" w:rsidRPr="00197A5E" w:rsidRDefault="00872743" w:rsidP="00D51C62">
      <w:pPr>
        <w:tabs>
          <w:tab w:val="left" w:pos="49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Кодификатор</w:t>
      </w:r>
    </w:p>
    <w:p w14:paraId="25E1C34C" w14:textId="77777777" w:rsidR="00872743" w:rsidRDefault="00872743" w:rsidP="00D51C62">
      <w:pPr>
        <w:tabs>
          <w:tab w:val="left" w:pos="49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элементов пред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метного содержания, проверяемых</w:t>
      </w:r>
    </w:p>
    <w:p w14:paraId="610DFBF2" w14:textId="77777777" w:rsidR="00872743" w:rsidRPr="00197A5E" w:rsidRDefault="00872743" w:rsidP="00D51C62">
      <w:pPr>
        <w:tabs>
          <w:tab w:val="left" w:pos="49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итоговой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работе по биологии в 11 классе.</w:t>
      </w:r>
    </w:p>
    <w:p w14:paraId="70875BBC" w14:textId="77777777" w:rsidR="00872743" w:rsidRPr="00197A5E" w:rsidRDefault="00872743" w:rsidP="00D51C62">
      <w:pPr>
        <w:tabs>
          <w:tab w:val="left" w:pos="49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1774"/>
        <w:gridCol w:w="6661"/>
      </w:tblGrid>
      <w:tr w:rsidR="00872743" w:rsidRPr="00197A5E" w14:paraId="792324B8" w14:textId="77777777" w:rsidTr="00872743">
        <w:trPr>
          <w:trHeight w:val="822"/>
        </w:trPr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73FEC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14:paraId="43BC07B1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раз-</w:t>
            </w:r>
          </w:p>
          <w:p w14:paraId="1F7FEBAB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дела</w:t>
            </w:r>
          </w:p>
        </w:tc>
        <w:tc>
          <w:tcPr>
            <w:tcW w:w="1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80B4D9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</w:t>
            </w: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контролируе</w:t>
            </w: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мого</w:t>
            </w: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элемента</w:t>
            </w:r>
          </w:p>
        </w:tc>
        <w:tc>
          <w:tcPr>
            <w:tcW w:w="66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A6A560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Элементы содержания, проверяемые заданиями работы</w:t>
            </w:r>
          </w:p>
        </w:tc>
      </w:tr>
      <w:tr w:rsidR="00872743" w:rsidRPr="00197A5E" w14:paraId="28F9219B" w14:textId="77777777" w:rsidTr="00872743">
        <w:trPr>
          <w:trHeight w:val="26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44A6AC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AE9D3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3F95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</w:t>
            </w:r>
          </w:p>
        </w:tc>
      </w:tr>
      <w:tr w:rsidR="00872743" w:rsidRPr="00197A5E" w14:paraId="63FC94F4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AEF0D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1CB53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1DD89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эволюционного учения Ч. Дарвина</w:t>
            </w:r>
          </w:p>
        </w:tc>
      </w:tr>
      <w:tr w:rsidR="00872743" w:rsidRPr="00197A5E" w14:paraId="302D3A6B" w14:textId="77777777" w:rsidTr="00872743">
        <w:trPr>
          <w:trHeight w:val="26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B39B7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222F5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3E60C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и его критерии</w:t>
            </w:r>
          </w:p>
        </w:tc>
      </w:tr>
      <w:tr w:rsidR="00872743" w:rsidRPr="00197A5E" w14:paraId="334244F6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6EF77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D84D8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E196E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Популяции. Генетический состав и изменение генофонда популяций</w:t>
            </w:r>
          </w:p>
        </w:tc>
      </w:tr>
      <w:tr w:rsidR="00872743" w:rsidRPr="00197A5E" w14:paraId="175D21B9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C6D75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FDE0C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64335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Борьба за существование ее формы, Естественный отбор и его формы</w:t>
            </w:r>
          </w:p>
        </w:tc>
      </w:tr>
      <w:tr w:rsidR="00872743" w:rsidRPr="00197A5E" w14:paraId="19F09773" w14:textId="77777777" w:rsidTr="00872743">
        <w:trPr>
          <w:trHeight w:val="26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36509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F844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C150E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растений и животных – отображение эволюции</w:t>
            </w:r>
          </w:p>
        </w:tc>
      </w:tr>
      <w:tr w:rsidR="00872743" w:rsidRPr="00197A5E" w14:paraId="7CE8F887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D6B1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AF1BD2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B00C2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Главные направления эволюции органического мира</w:t>
            </w:r>
          </w:p>
        </w:tc>
      </w:tr>
      <w:tr w:rsidR="00872743" w:rsidRPr="00197A5E" w14:paraId="4979FF6B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33C2C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81176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2E5E3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Анторопогенез</w:t>
            </w:r>
          </w:p>
        </w:tc>
      </w:tr>
      <w:tr w:rsidR="00872743" w:rsidRPr="00197A5E" w14:paraId="1CB0D527" w14:textId="77777777" w:rsidTr="00872743">
        <w:trPr>
          <w:trHeight w:val="26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8906C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9764C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C0D23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Экосистема</w:t>
            </w:r>
          </w:p>
        </w:tc>
      </w:tr>
      <w:tr w:rsidR="00872743" w:rsidRPr="00197A5E" w14:paraId="37E7E757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E000D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4C61E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14D1C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факторы среды</w:t>
            </w:r>
          </w:p>
        </w:tc>
      </w:tr>
      <w:tr w:rsidR="00872743" w:rsidRPr="00197A5E" w14:paraId="47D77506" w14:textId="77777777" w:rsidTr="00872743">
        <w:trPr>
          <w:trHeight w:val="269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2C8F9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4E687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C9C5D" w14:textId="77777777" w:rsidR="00872743" w:rsidRPr="00197A5E" w:rsidRDefault="00872743" w:rsidP="00D51C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связи в экосистемах</w:t>
            </w:r>
          </w:p>
        </w:tc>
      </w:tr>
      <w:tr w:rsidR="00872743" w:rsidRPr="00197A5E" w14:paraId="4687FB5F" w14:textId="77777777" w:rsidTr="00872743">
        <w:trPr>
          <w:trHeight w:val="286"/>
        </w:trPr>
        <w:tc>
          <w:tcPr>
            <w:tcW w:w="6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14DD5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3B860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5061A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Биосфера – глобальная экосистема</w:t>
            </w:r>
          </w:p>
        </w:tc>
      </w:tr>
    </w:tbl>
    <w:p w14:paraId="69C342E0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E983A4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6BCC25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Кодификатор </w:t>
      </w:r>
    </w:p>
    <w:p w14:paraId="69838FAB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планируемых результатов обучения при проведении итоговой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диагностической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</w:t>
      </w:r>
    </w:p>
    <w:p w14:paraId="772B76FF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биологии в 11 классе</w:t>
      </w:r>
    </w:p>
    <w:p w14:paraId="598119B5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62"/>
        <w:gridCol w:w="1241"/>
        <w:gridCol w:w="7218"/>
      </w:tblGrid>
      <w:tr w:rsidR="00872743" w:rsidRPr="00197A5E" w14:paraId="058FF8FC" w14:textId="77777777" w:rsidTr="00872743">
        <w:tc>
          <w:tcPr>
            <w:tcW w:w="2456" w:type="dxa"/>
            <w:gridSpan w:val="2"/>
          </w:tcPr>
          <w:p w14:paraId="48C4255F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элементов</w:t>
            </w:r>
          </w:p>
        </w:tc>
        <w:tc>
          <w:tcPr>
            <w:tcW w:w="7994" w:type="dxa"/>
          </w:tcPr>
          <w:p w14:paraId="27DA8794" w14:textId="77777777" w:rsidR="00872743" w:rsidRPr="00197A5E" w:rsidRDefault="00872743" w:rsidP="00D51C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Проверяемые умения</w:t>
            </w:r>
          </w:p>
        </w:tc>
      </w:tr>
      <w:tr w:rsidR="00872743" w:rsidRPr="00197A5E" w14:paraId="284320F8" w14:textId="77777777" w:rsidTr="00872743">
        <w:tc>
          <w:tcPr>
            <w:tcW w:w="10450" w:type="dxa"/>
            <w:gridSpan w:val="3"/>
          </w:tcPr>
          <w:p w14:paraId="7F4F8235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197A5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Знать/понимать</w:t>
            </w:r>
          </w:p>
        </w:tc>
      </w:tr>
      <w:tr w:rsidR="00872743" w:rsidRPr="00197A5E" w14:paraId="0A1D64D7" w14:textId="77777777" w:rsidTr="00872743">
        <w:tc>
          <w:tcPr>
            <w:tcW w:w="1160" w:type="dxa"/>
          </w:tcPr>
          <w:p w14:paraId="32548B5C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07303EA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994" w:type="dxa"/>
          </w:tcPr>
          <w:p w14:paraId="076A0A64" w14:textId="77777777" w:rsidR="00872743" w:rsidRPr="00197A5E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методы научного познания; основные положения биологических законов, правил, теорий, закономерностей, гипотез:</w:t>
            </w:r>
          </w:p>
        </w:tc>
      </w:tr>
      <w:tr w:rsidR="00872743" w:rsidRPr="00197A5E" w14:paraId="3283A99B" w14:textId="77777777" w:rsidTr="00872743">
        <w:tc>
          <w:tcPr>
            <w:tcW w:w="1160" w:type="dxa"/>
          </w:tcPr>
          <w:p w14:paraId="24B23CA9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4CDEDD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994" w:type="dxa"/>
          </w:tcPr>
          <w:p w14:paraId="4B2A5820" w14:textId="77777777" w:rsidR="00872743" w:rsidRPr="00197A5E" w:rsidRDefault="00872743" w:rsidP="00D51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биологических теорий (клеточная, хромосомная)</w:t>
            </w:r>
          </w:p>
        </w:tc>
      </w:tr>
      <w:tr w:rsidR="00872743" w:rsidRPr="00197A5E" w14:paraId="164B1544" w14:textId="77777777" w:rsidTr="00872743">
        <w:tc>
          <w:tcPr>
            <w:tcW w:w="1160" w:type="dxa"/>
          </w:tcPr>
          <w:p w14:paraId="000E5AF5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1C40C9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994" w:type="dxa"/>
          </w:tcPr>
          <w:p w14:paraId="192407C7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законов (Г. Менделя, зародышевого сходства)</w:t>
            </w:r>
          </w:p>
        </w:tc>
      </w:tr>
      <w:tr w:rsidR="00872743" w:rsidRPr="00197A5E" w14:paraId="082EBCAC" w14:textId="77777777" w:rsidTr="00872743">
        <w:tc>
          <w:tcPr>
            <w:tcW w:w="1160" w:type="dxa"/>
          </w:tcPr>
          <w:p w14:paraId="597B9F7A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6A1F9FD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994" w:type="dxa"/>
          </w:tcPr>
          <w:p w14:paraId="3F00439D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закономерностей (изменчивости; сцепленного наследования; наследования, сцепленного с полом; взаимодействия генов и их цитологических основ); правил (доминирования Г. Менделя)</w:t>
            </w:r>
          </w:p>
        </w:tc>
      </w:tr>
      <w:tr w:rsidR="00872743" w:rsidRPr="00197A5E" w14:paraId="2EA96431" w14:textId="77777777" w:rsidTr="00872743">
        <w:tc>
          <w:tcPr>
            <w:tcW w:w="1160" w:type="dxa"/>
          </w:tcPr>
          <w:p w14:paraId="0408D5C6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1FDC4C0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994" w:type="dxa"/>
          </w:tcPr>
          <w:p w14:paraId="5F71DFF3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методы научного познания, признаки живых систем, уровни организации живой материи</w:t>
            </w:r>
          </w:p>
        </w:tc>
      </w:tr>
      <w:tr w:rsidR="00872743" w:rsidRPr="00197A5E" w14:paraId="22AADB5D" w14:textId="77777777" w:rsidTr="00872743">
        <w:tc>
          <w:tcPr>
            <w:tcW w:w="1160" w:type="dxa"/>
          </w:tcPr>
          <w:p w14:paraId="33756965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A590702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994" w:type="dxa"/>
          </w:tcPr>
          <w:p w14:paraId="046E9DDD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и признаки биологических объектов</w:t>
            </w:r>
          </w:p>
        </w:tc>
      </w:tr>
      <w:tr w:rsidR="00872743" w:rsidRPr="00197A5E" w14:paraId="62BC17D9" w14:textId="77777777" w:rsidTr="00872743">
        <w:tc>
          <w:tcPr>
            <w:tcW w:w="1160" w:type="dxa"/>
          </w:tcPr>
          <w:p w14:paraId="0FAE3B7B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2A2C961B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7994" w:type="dxa"/>
          </w:tcPr>
          <w:p w14:paraId="0B875B09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клеток прокариот и эукариот: химический состав и строение органоидов</w:t>
            </w:r>
          </w:p>
        </w:tc>
      </w:tr>
      <w:tr w:rsidR="00872743" w:rsidRPr="00197A5E" w14:paraId="51C50F71" w14:textId="77777777" w:rsidTr="00872743">
        <w:tc>
          <w:tcPr>
            <w:tcW w:w="1160" w:type="dxa"/>
          </w:tcPr>
          <w:p w14:paraId="64EBC6C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435D686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7994" w:type="dxa"/>
          </w:tcPr>
          <w:p w14:paraId="6073B3C9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генов, хромосом, гамет</w:t>
            </w:r>
          </w:p>
        </w:tc>
      </w:tr>
      <w:tr w:rsidR="00872743" w:rsidRPr="00197A5E" w14:paraId="1149B210" w14:textId="77777777" w:rsidTr="00872743">
        <w:tc>
          <w:tcPr>
            <w:tcW w:w="1160" w:type="dxa"/>
          </w:tcPr>
          <w:p w14:paraId="0FEE51B2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4C0E5DE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994" w:type="dxa"/>
          </w:tcPr>
          <w:p w14:paraId="373F4513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сущность биологических процессов и явлений</w:t>
            </w:r>
          </w:p>
        </w:tc>
      </w:tr>
      <w:tr w:rsidR="00872743" w:rsidRPr="00197A5E" w14:paraId="75C803BB" w14:textId="77777777" w:rsidTr="00872743">
        <w:tc>
          <w:tcPr>
            <w:tcW w:w="1160" w:type="dxa"/>
          </w:tcPr>
          <w:p w14:paraId="5340C037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61AE4DB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7994" w:type="dxa"/>
          </w:tcPr>
          <w:p w14:paraId="00CA8E76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обмен веществ и превращения энергии в клетке и организме, пластический и энергетический обмен</w:t>
            </w:r>
          </w:p>
        </w:tc>
      </w:tr>
      <w:tr w:rsidR="00872743" w:rsidRPr="00197A5E" w14:paraId="7A5D09F0" w14:textId="77777777" w:rsidTr="00872743">
        <w:tc>
          <w:tcPr>
            <w:tcW w:w="1160" w:type="dxa"/>
          </w:tcPr>
          <w:p w14:paraId="154405FD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DA66CE3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7994" w:type="dxa"/>
          </w:tcPr>
          <w:p w14:paraId="24AC203A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митоз, мейоз, развитие гамет у позвоночных животных</w:t>
            </w:r>
          </w:p>
        </w:tc>
      </w:tr>
      <w:tr w:rsidR="00872743" w:rsidRPr="00197A5E" w14:paraId="2462BF59" w14:textId="77777777" w:rsidTr="00872743">
        <w:tc>
          <w:tcPr>
            <w:tcW w:w="1160" w:type="dxa"/>
          </w:tcPr>
          <w:p w14:paraId="5E53373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97A4313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7994" w:type="dxa"/>
          </w:tcPr>
          <w:p w14:paraId="226C00AD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оплодотворение у позвоночных животных; развитие  и размножение, индивидуальное развитие организма (онтогенез)</w:t>
            </w:r>
          </w:p>
        </w:tc>
      </w:tr>
      <w:tr w:rsidR="00872743" w:rsidRPr="00197A5E" w14:paraId="3759C218" w14:textId="77777777" w:rsidTr="00872743">
        <w:tc>
          <w:tcPr>
            <w:tcW w:w="1160" w:type="dxa"/>
          </w:tcPr>
          <w:p w14:paraId="7B536C4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A6DF3C7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7994" w:type="dxa"/>
          </w:tcPr>
          <w:p w14:paraId="772DE93D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современную биологическую терминологию и символику по цитологии, генетике, онтогенезу</w:t>
            </w:r>
          </w:p>
        </w:tc>
      </w:tr>
      <w:tr w:rsidR="00872743" w:rsidRPr="00197A5E" w14:paraId="59B7F03D" w14:textId="77777777" w:rsidTr="00872743">
        <w:tc>
          <w:tcPr>
            <w:tcW w:w="10450" w:type="dxa"/>
            <w:gridSpan w:val="3"/>
          </w:tcPr>
          <w:p w14:paraId="0977F328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2.Уметь</w:t>
            </w:r>
          </w:p>
        </w:tc>
      </w:tr>
      <w:tr w:rsidR="00872743" w:rsidRPr="00197A5E" w14:paraId="2E7404A8" w14:textId="77777777" w:rsidTr="00872743">
        <w:tc>
          <w:tcPr>
            <w:tcW w:w="1160" w:type="dxa"/>
          </w:tcPr>
          <w:p w14:paraId="00884289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66D243E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994" w:type="dxa"/>
          </w:tcPr>
          <w:p w14:paraId="241400EB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объяснять</w:t>
            </w:r>
          </w:p>
        </w:tc>
      </w:tr>
      <w:tr w:rsidR="00872743" w:rsidRPr="00197A5E" w14:paraId="527DCF04" w14:textId="77777777" w:rsidTr="00872743">
        <w:tc>
          <w:tcPr>
            <w:tcW w:w="1160" w:type="dxa"/>
          </w:tcPr>
          <w:p w14:paraId="33E36DF2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6FDB4FE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7994" w:type="dxa"/>
          </w:tcPr>
          <w:p w14:paraId="3E154ED3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роль биологических теорий, законов, принципов, гипотез в формировании современной естественнонаучной картины мира</w:t>
            </w:r>
          </w:p>
        </w:tc>
      </w:tr>
      <w:tr w:rsidR="00872743" w:rsidRPr="00197A5E" w14:paraId="24447926" w14:textId="77777777" w:rsidTr="00872743">
        <w:tc>
          <w:tcPr>
            <w:tcW w:w="1160" w:type="dxa"/>
          </w:tcPr>
          <w:p w14:paraId="3F7BA88A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5FD990B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7994" w:type="dxa"/>
          </w:tcPr>
          <w:p w14:paraId="6CE4E57A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причины наследственных и ненаследственных изменений, наследственных заболеваний, генных и хромосомных мутаций</w:t>
            </w:r>
          </w:p>
        </w:tc>
      </w:tr>
      <w:tr w:rsidR="00872743" w:rsidRPr="00197A5E" w14:paraId="325A9A79" w14:textId="77777777" w:rsidTr="00872743">
        <w:tc>
          <w:tcPr>
            <w:tcW w:w="1160" w:type="dxa"/>
          </w:tcPr>
          <w:p w14:paraId="71E87C25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EEF935F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994" w:type="dxa"/>
          </w:tcPr>
          <w:p w14:paraId="47F58E22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устанавливать взаимосвязи</w:t>
            </w:r>
          </w:p>
        </w:tc>
      </w:tr>
      <w:tr w:rsidR="00872743" w:rsidRPr="00197A5E" w14:paraId="30F67BBD" w14:textId="77777777" w:rsidTr="00872743">
        <w:tc>
          <w:tcPr>
            <w:tcW w:w="1160" w:type="dxa"/>
          </w:tcPr>
          <w:p w14:paraId="58E4F1EA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22195AB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7994" w:type="dxa"/>
          </w:tcPr>
          <w:p w14:paraId="3D779E08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решать задачи разной сложности по генетике и цитологии (составлять схемы скрещивания)</w:t>
            </w:r>
          </w:p>
        </w:tc>
      </w:tr>
      <w:tr w:rsidR="00872743" w:rsidRPr="00197A5E" w14:paraId="7C7AA9C7" w14:textId="77777777" w:rsidTr="00872743">
        <w:tc>
          <w:tcPr>
            <w:tcW w:w="1160" w:type="dxa"/>
          </w:tcPr>
          <w:p w14:paraId="7AF5CB89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28E4AB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7994" w:type="dxa"/>
          </w:tcPr>
          <w:p w14:paraId="67D549BC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распознавать и описывать клетки растений и животных</w:t>
            </w:r>
          </w:p>
        </w:tc>
      </w:tr>
      <w:tr w:rsidR="00872743" w:rsidRPr="00197A5E" w14:paraId="51797B15" w14:textId="77777777" w:rsidTr="00872743">
        <w:tc>
          <w:tcPr>
            <w:tcW w:w="1160" w:type="dxa"/>
          </w:tcPr>
          <w:p w14:paraId="08D03A7F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760CFB6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7994" w:type="dxa"/>
          </w:tcPr>
          <w:p w14:paraId="180D4E17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отличительные признаки различных организмов</w:t>
            </w:r>
          </w:p>
        </w:tc>
      </w:tr>
      <w:tr w:rsidR="00872743" w:rsidRPr="00197A5E" w14:paraId="202CB0E8" w14:textId="77777777" w:rsidTr="00872743">
        <w:tc>
          <w:tcPr>
            <w:tcW w:w="1160" w:type="dxa"/>
          </w:tcPr>
          <w:p w14:paraId="3C73AD58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CCDE535" w14:textId="77777777" w:rsidR="00872743" w:rsidRPr="00197A5E" w:rsidRDefault="00872743" w:rsidP="00D51C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994" w:type="dxa"/>
          </w:tcPr>
          <w:p w14:paraId="41DEECBC" w14:textId="77777777" w:rsidR="00872743" w:rsidRPr="00197A5E" w:rsidRDefault="00872743" w:rsidP="00D51C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A5E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(и делать выводы на основе сравнения)</w:t>
            </w:r>
          </w:p>
        </w:tc>
      </w:tr>
    </w:tbl>
    <w:p w14:paraId="6D8B6821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26AE81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</w:t>
      </w:r>
    </w:p>
    <w:p w14:paraId="1F014FBA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итоговой </w:t>
      </w:r>
      <w:r w:rsidR="000B7E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диагностической</w:t>
      </w:r>
      <w:r w:rsidRPr="00197A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работы по биологии в 11 классе</w:t>
      </w:r>
    </w:p>
    <w:p w14:paraId="105C4347" w14:textId="77777777" w:rsidR="00872743" w:rsidRPr="00197A5E" w:rsidRDefault="00872743" w:rsidP="00D51C62">
      <w:pPr>
        <w:tabs>
          <w:tab w:val="left" w:pos="49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8DB0D1" w14:textId="77777777" w:rsidR="00872743" w:rsidRPr="00197A5E" w:rsidRDefault="00872743" w:rsidP="00D51C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Назначение работы:</w:t>
      </w:r>
      <w:r w:rsidRPr="00197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выявление уровня освоения учащимися учебного материала курса "Общая биология" по итогам 11 класса.</w:t>
      </w:r>
    </w:p>
    <w:p w14:paraId="5CC51A57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Структура работы:</w:t>
      </w:r>
      <w:r w:rsidRPr="00197A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 работы  состоит из 10 заданий, различающихся формами и уровнями сложности.</w:t>
      </w:r>
    </w:p>
    <w:p w14:paraId="10906256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1,2 – выбор трех правильных ответов (0-3 балла)</w:t>
      </w:r>
    </w:p>
    <w:p w14:paraId="0E1931D8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3-5 –соответствие (0-5 баллов)</w:t>
      </w:r>
    </w:p>
    <w:p w14:paraId="7799F293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6-7 – последовательность(0-5 баллов)</w:t>
      </w:r>
    </w:p>
    <w:p w14:paraId="67FBD9B3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8 – вписать термины (0-5 баллов)</w:t>
      </w:r>
    </w:p>
    <w:p w14:paraId="43DBA23C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9 – исправить ошибки в тексте (0-3 бпалла)</w:t>
      </w:r>
    </w:p>
    <w:p w14:paraId="5BEBBB73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10 – выбрать один правильный ответ(0-1 балл)</w:t>
      </w:r>
    </w:p>
    <w:p w14:paraId="7D831AF1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Продолжительность работы: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 минут.</w:t>
      </w:r>
    </w:p>
    <w:p w14:paraId="29AD8C88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Критерии оценивания: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F5165A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максимально – 50 баллов</w:t>
      </w:r>
    </w:p>
    <w:p w14:paraId="32671F1D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45-50 баллов – отметка 5</w:t>
      </w:r>
    </w:p>
    <w:p w14:paraId="392159A7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38-44 балла – отметка 4</w:t>
      </w:r>
    </w:p>
    <w:p w14:paraId="4F793C66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25 -37 баллов – отметка 3</w:t>
      </w:r>
    </w:p>
    <w:p w14:paraId="790F01FF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24 баллов – отметка 2.</w:t>
      </w:r>
    </w:p>
    <w:p w14:paraId="76EBA9DE" w14:textId="77777777" w:rsidR="00872743" w:rsidRPr="00197A5E" w:rsidRDefault="00872743" w:rsidP="00D51C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Итоговая </w:t>
      </w:r>
      <w:r w:rsidR="000B7E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диагностическая</w:t>
      </w:r>
      <w:r w:rsidRPr="00197A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работа по биологии в 11 классе</w:t>
      </w:r>
    </w:p>
    <w:p w14:paraId="47406BA4" w14:textId="77777777" w:rsidR="00872743" w:rsidRPr="00197A5E" w:rsidRDefault="00872743" w:rsidP="00D51C62">
      <w:pPr>
        <w:spacing w:after="0" w:line="240" w:lineRule="auto"/>
        <w:ind w:left="-3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   1. 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три правильных ответа.</w:t>
      </w:r>
      <w:r w:rsidRPr="00197A5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Результатом эволюции является:</w:t>
      </w:r>
    </w:p>
    <w:p w14:paraId="0D6E405B" w14:textId="77777777" w:rsidR="00872743" w:rsidRPr="00197A5E" w:rsidRDefault="00872743" w:rsidP="00D51C6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новых сортов растений</w:t>
      </w:r>
    </w:p>
    <w:p w14:paraId="59A7AB5D" w14:textId="77777777" w:rsidR="00872743" w:rsidRPr="00197A5E" w:rsidRDefault="00872743" w:rsidP="00D51C6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новых видов в изменившихся условиях</w:t>
      </w:r>
    </w:p>
    <w:p w14:paraId="1065F37E" w14:textId="77777777" w:rsidR="00872743" w:rsidRPr="00197A5E" w:rsidRDefault="00872743" w:rsidP="00D51C6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выведение новых пород</w:t>
      </w:r>
    </w:p>
    <w:p w14:paraId="323AE10C" w14:textId="77777777" w:rsidR="00872743" w:rsidRPr="00197A5E" w:rsidRDefault="00872743" w:rsidP="00D51C6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новых приспособлений в изменившихся условиях</w:t>
      </w:r>
    </w:p>
    <w:p w14:paraId="17D84CA6" w14:textId="77777777" w:rsidR="00872743" w:rsidRPr="00197A5E" w:rsidRDefault="00872743" w:rsidP="00D51C6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сохранение старых видов в стабильных условиях</w:t>
      </w:r>
    </w:p>
    <w:p w14:paraId="60013420" w14:textId="77777777" w:rsidR="00872743" w:rsidRPr="00197A5E" w:rsidRDefault="00872743" w:rsidP="00D51C62">
      <w:pPr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новых пород кур</w:t>
      </w:r>
    </w:p>
    <w:p w14:paraId="2135B691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от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 син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тео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</w:t>
      </w:r>
    </w:p>
    <w:p w14:paraId="24A99645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за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циф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без про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лов.</w:t>
      </w:r>
    </w:p>
    <w:p w14:paraId="18F69462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1. эле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еди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цей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яв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</w:t>
      </w:r>
    </w:p>
    <w:p w14:paraId="46A739BC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вли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внеш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 среды 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на раз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лез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при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</w:t>
      </w:r>
    </w:p>
    <w:p w14:paraId="185EBBBD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есте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отбор – глав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при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раз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адап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ций</w:t>
      </w:r>
    </w:p>
    <w:p w14:paraId="0554FE5B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для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слу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 мо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из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</w:t>
      </w:r>
    </w:p>
    <w:p w14:paraId="28AEA17B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5. эле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еди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цей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яв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вид</w:t>
      </w:r>
    </w:p>
    <w:p w14:paraId="4E75BCE8" w14:textId="77777777" w:rsidR="00872743" w:rsidRPr="00197A5E" w:rsidRDefault="00872743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лом для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слу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 му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и ком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из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</w:t>
      </w:r>
    </w:p>
    <w:p w14:paraId="5678FFA8" w14:textId="77777777" w:rsidR="00872743" w:rsidRDefault="00872743" w:rsidP="00D51C62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</w:pPr>
      <w:r w:rsidRPr="00197A5E"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  <w:t>3. Установите соответствие между признаком печеночного сосальщика и критерием вида, для которого он характерен.</w:t>
      </w:r>
    </w:p>
    <w:p w14:paraId="7AF4BFE5" w14:textId="77777777" w:rsidR="003C0C85" w:rsidRPr="003C0C85" w:rsidRDefault="003C0C85" w:rsidP="00D51C62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Признаки                                                            Критерии вида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687"/>
        <w:gridCol w:w="687"/>
        <w:gridCol w:w="1690"/>
        <w:gridCol w:w="3867"/>
      </w:tblGrid>
      <w:tr w:rsidR="003C0C85" w:rsidRPr="00197A5E" w14:paraId="05B38256" w14:textId="77777777" w:rsidTr="003C0C85">
        <w:trPr>
          <w:trHeight w:val="1656"/>
        </w:trPr>
        <w:tc>
          <w:tcPr>
            <w:tcW w:w="5812" w:type="dxa"/>
            <w:gridSpan w:val="7"/>
            <w:tcBorders>
              <w:top w:val="single" w:sz="2" w:space="0" w:color="808080"/>
              <w:left w:val="single" w:sz="2" w:space="0" w:color="808080"/>
              <w:bottom w:val="single" w:sz="4" w:space="0" w:color="auto"/>
              <w:right w:val="single" w:sz="2" w:space="0" w:color="808080"/>
            </w:tcBorders>
            <w:shd w:val="clear" w:color="auto" w:fill="FFFFFF"/>
          </w:tcPr>
          <w:p w14:paraId="1A72BBAA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Личинка живет в воде</w:t>
            </w:r>
          </w:p>
          <w:p w14:paraId="3E962BD2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Тело уплощено</w:t>
            </w:r>
          </w:p>
          <w:p w14:paraId="221BE092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По образу жизни – паразит</w:t>
            </w:r>
          </w:p>
          <w:p w14:paraId="22830D3E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Питается тканями хозяина</w:t>
            </w:r>
          </w:p>
          <w:p w14:paraId="189FD2F3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Имеет две присоски</w:t>
            </w:r>
          </w:p>
          <w:p w14:paraId="466C7C6F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е)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Пищеварительная система имеет ротовое отверстие</w:t>
            </w:r>
          </w:p>
        </w:tc>
        <w:tc>
          <w:tcPr>
            <w:tcW w:w="3867" w:type="dxa"/>
            <w:tcBorders>
              <w:top w:val="single" w:sz="2" w:space="0" w:color="808080"/>
              <w:left w:val="single" w:sz="2" w:space="0" w:color="808080"/>
              <w:bottom w:val="single" w:sz="4" w:space="0" w:color="auto"/>
              <w:right w:val="single" w:sz="2" w:space="0" w:color="808080"/>
            </w:tcBorders>
            <w:shd w:val="clear" w:color="auto" w:fill="FFFFFF"/>
          </w:tcPr>
          <w:p w14:paraId="4AEE8517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1) Морфологический</w:t>
            </w:r>
          </w:p>
          <w:p w14:paraId="3B74AA3C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2) Экологический</w:t>
            </w:r>
          </w:p>
        </w:tc>
      </w:tr>
      <w:tr w:rsidR="003C0C85" w:rsidRPr="00197A5E" w14:paraId="7A8A01B0" w14:textId="77777777" w:rsidTr="00FE0A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5557" w:type="dxa"/>
          <w:trHeight w:val="240"/>
        </w:trPr>
        <w:tc>
          <w:tcPr>
            <w:tcW w:w="687" w:type="dxa"/>
          </w:tcPr>
          <w:p w14:paraId="529BDC1B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687" w:type="dxa"/>
          </w:tcPr>
          <w:p w14:paraId="4057E0DC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7" w:type="dxa"/>
          </w:tcPr>
          <w:p w14:paraId="065A24BA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87" w:type="dxa"/>
          </w:tcPr>
          <w:p w14:paraId="4B3FAE04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87" w:type="dxa"/>
          </w:tcPr>
          <w:p w14:paraId="65039D01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87" w:type="dxa"/>
          </w:tcPr>
          <w:p w14:paraId="56AB0920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3C0C85" w:rsidRPr="00197A5E" w14:paraId="26168855" w14:textId="77777777" w:rsidTr="00FE0A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5557" w:type="dxa"/>
          <w:trHeight w:val="240"/>
        </w:trPr>
        <w:tc>
          <w:tcPr>
            <w:tcW w:w="687" w:type="dxa"/>
          </w:tcPr>
          <w:p w14:paraId="1B6FC0D0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2944B96A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4C89E6C8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6167673D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56F06E2B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60BF4DBF" w14:textId="77777777" w:rsidR="003C0C85" w:rsidRPr="00197A5E" w:rsidRDefault="003C0C85" w:rsidP="00D51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78E697" w14:textId="77777777" w:rsidR="003C0C85" w:rsidRPr="00197A5E" w:rsidRDefault="003C0C85" w:rsidP="00D51C62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  <w:t>4. Установите соответствие между гибелью растений и формой борьбы за существование</w:t>
      </w:r>
      <w:r w:rsidRPr="00197A5E">
        <w:rPr>
          <w:rFonts w:ascii="Times New Roman" w:eastAsia="Times New Roman CYR" w:hAnsi="Times New Roman" w:cs="Times New Roman"/>
          <w:sz w:val="24"/>
          <w:szCs w:val="24"/>
          <w:lang w:eastAsia="ru-RU"/>
        </w:rPr>
        <w:t>.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687"/>
        <w:gridCol w:w="687"/>
        <w:gridCol w:w="2257"/>
        <w:gridCol w:w="3686"/>
      </w:tblGrid>
      <w:tr w:rsidR="003C0C85" w:rsidRPr="00197A5E" w14:paraId="383513E7" w14:textId="77777777" w:rsidTr="003C0C85">
        <w:trPr>
          <w:trHeight w:val="283"/>
        </w:trPr>
        <w:tc>
          <w:tcPr>
            <w:tcW w:w="6379" w:type="dxa"/>
            <w:gridSpan w:val="7"/>
            <w:tcBorders>
              <w:top w:val="single" w:sz="1" w:space="0" w:color="808080"/>
              <w:left w:val="single" w:sz="1" w:space="0" w:color="808080"/>
              <w:bottom w:val="single" w:sz="1" w:space="0" w:color="808080"/>
              <w:right w:val="single" w:sz="1" w:space="0" w:color="808080"/>
            </w:tcBorders>
            <w:shd w:val="clear" w:color="auto" w:fill="FFFFFF"/>
          </w:tcPr>
          <w:p w14:paraId="3E331429" w14:textId="77777777" w:rsidR="003C0C85" w:rsidRPr="00197A5E" w:rsidRDefault="003C0C85" w:rsidP="00D51C62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Причина гибели растений</w:t>
            </w:r>
          </w:p>
        </w:tc>
        <w:tc>
          <w:tcPr>
            <w:tcW w:w="3686" w:type="dxa"/>
            <w:tcBorders>
              <w:top w:val="single" w:sz="1" w:space="0" w:color="808080"/>
              <w:left w:val="single" w:sz="1" w:space="0" w:color="808080"/>
              <w:bottom w:val="single" w:sz="1" w:space="0" w:color="808080"/>
              <w:right w:val="single" w:sz="1" w:space="0" w:color="808080"/>
            </w:tcBorders>
            <w:shd w:val="clear" w:color="auto" w:fill="FFFFFF"/>
          </w:tcPr>
          <w:p w14:paraId="4899328D" w14:textId="77777777" w:rsidR="003C0C85" w:rsidRPr="00197A5E" w:rsidRDefault="003C0C85" w:rsidP="00D51C62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sz w:val="24"/>
                <w:szCs w:val="24"/>
                <w:lang w:eastAsia="ru-RU"/>
              </w:rPr>
              <w:t>Форма борьбы за существование</w:t>
            </w:r>
          </w:p>
        </w:tc>
      </w:tr>
      <w:tr w:rsidR="003C0C85" w:rsidRPr="00197A5E" w14:paraId="3D2F0FFE" w14:textId="77777777" w:rsidTr="003C0C85">
        <w:trPr>
          <w:trHeight w:val="1706"/>
        </w:trPr>
        <w:tc>
          <w:tcPr>
            <w:tcW w:w="6379" w:type="dxa"/>
            <w:gridSpan w:val="7"/>
            <w:tcBorders>
              <w:top w:val="single" w:sz="1" w:space="0" w:color="808080"/>
              <w:left w:val="single" w:sz="1" w:space="0" w:color="808080"/>
              <w:bottom w:val="single" w:sz="1" w:space="0" w:color="808080"/>
              <w:right w:val="single" w:sz="1" w:space="0" w:color="808080"/>
            </w:tcBorders>
            <w:shd w:val="clear" w:color="auto" w:fill="FFFFFF"/>
          </w:tcPr>
          <w:p w14:paraId="67496619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растения одного вида вытесняют друг друга</w:t>
            </w:r>
          </w:p>
          <w:p w14:paraId="05DEBD7A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растения гибнут от вирусов, грибов, бактерий</w:t>
            </w:r>
          </w:p>
          <w:p w14:paraId="4D17B67B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семена погибают от сильных заморозков и засухи</w:t>
            </w:r>
          </w:p>
          <w:p w14:paraId="21C05943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растения погибают от недостатка влаги при прорастании</w:t>
            </w:r>
          </w:p>
          <w:p w14:paraId="6B2D2B3D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люди, машины вытаптывают молодые растения</w:t>
            </w:r>
          </w:p>
          <w:p w14:paraId="3EE0C370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е)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большое количество елей мешают росту сосны</w:t>
            </w:r>
          </w:p>
        </w:tc>
        <w:tc>
          <w:tcPr>
            <w:tcW w:w="3686" w:type="dxa"/>
            <w:tcBorders>
              <w:top w:val="single" w:sz="1" w:space="0" w:color="808080"/>
              <w:left w:val="single" w:sz="1" w:space="0" w:color="808080"/>
              <w:bottom w:val="single" w:sz="1" w:space="0" w:color="808080"/>
              <w:right w:val="single" w:sz="1" w:space="0" w:color="808080"/>
            </w:tcBorders>
            <w:shd w:val="clear" w:color="auto" w:fill="FFFFFF"/>
          </w:tcPr>
          <w:p w14:paraId="4FB67854" w14:textId="77777777" w:rsidR="003C0C85" w:rsidRPr="00197A5E" w:rsidRDefault="003C0C85" w:rsidP="00D51C6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1) Внутривидовая</w:t>
            </w:r>
          </w:p>
          <w:p w14:paraId="263303C9" w14:textId="77777777" w:rsidR="003C0C85" w:rsidRPr="00197A5E" w:rsidRDefault="003C0C85" w:rsidP="00D51C62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 xml:space="preserve">2) Межвидовая </w:t>
            </w:r>
          </w:p>
          <w:p w14:paraId="0E25049F" w14:textId="77777777" w:rsidR="003C0C85" w:rsidRPr="00197A5E" w:rsidRDefault="003C0C85" w:rsidP="00D51C62">
            <w:pPr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3) Б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орьба с неблагоприятными условиями</w:t>
            </w:r>
          </w:p>
        </w:tc>
      </w:tr>
      <w:tr w:rsidR="003C0C85" w:rsidRPr="00197A5E" w14:paraId="79C8B81B" w14:textId="77777777" w:rsidTr="003C0C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5943" w:type="dxa"/>
          <w:trHeight w:val="240"/>
        </w:trPr>
        <w:tc>
          <w:tcPr>
            <w:tcW w:w="687" w:type="dxa"/>
          </w:tcPr>
          <w:p w14:paraId="51856102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7" w:type="dxa"/>
          </w:tcPr>
          <w:p w14:paraId="04E76C7C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7" w:type="dxa"/>
          </w:tcPr>
          <w:p w14:paraId="3D3993F5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87" w:type="dxa"/>
          </w:tcPr>
          <w:p w14:paraId="64EDFFB5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87" w:type="dxa"/>
          </w:tcPr>
          <w:p w14:paraId="1977BD90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87" w:type="dxa"/>
          </w:tcPr>
          <w:p w14:paraId="21B00BFD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3C0C85" w:rsidRPr="00197A5E" w14:paraId="48CF7C13" w14:textId="77777777" w:rsidTr="003C0C8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5943" w:type="dxa"/>
          <w:trHeight w:val="240"/>
        </w:trPr>
        <w:tc>
          <w:tcPr>
            <w:tcW w:w="687" w:type="dxa"/>
          </w:tcPr>
          <w:p w14:paraId="244BE3CA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0E6E7927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3F2A8C8F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5E5F170D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0104240B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16E77711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AD7D362" w14:textId="77777777" w:rsidR="003C0C85" w:rsidRDefault="003C0C85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D53D1B" w14:textId="77777777" w:rsidR="003C0C85" w:rsidRDefault="003C0C85" w:rsidP="00D51C62">
      <w:pPr>
        <w:autoSpaceDE w:val="0"/>
        <w:spacing w:after="0" w:line="240" w:lineRule="auto"/>
        <w:jc w:val="both"/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</w:pPr>
      <w:r w:rsidRPr="00197A5E"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  <w:t xml:space="preserve">5. Установите соответствие между характеристикой систематической группы и направлением эволюции </w:t>
      </w:r>
    </w:p>
    <w:p w14:paraId="2395FADE" w14:textId="77777777" w:rsidR="003C0C85" w:rsidRPr="00197A5E" w:rsidRDefault="003C0C85" w:rsidP="00D51C62">
      <w:pPr>
        <w:autoSpaceDE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 CYR" w:hAnsi="Times New Roman" w:cs="Times New Roman"/>
          <w:bCs/>
          <w:sz w:val="24"/>
          <w:szCs w:val="24"/>
          <w:lang w:eastAsia="ru-RU"/>
        </w:rPr>
        <w:t xml:space="preserve">                   Характеристика систематической группы                 Направление эволюции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7"/>
        <w:gridCol w:w="687"/>
        <w:gridCol w:w="687"/>
        <w:gridCol w:w="687"/>
        <w:gridCol w:w="687"/>
        <w:gridCol w:w="687"/>
        <w:gridCol w:w="1974"/>
        <w:gridCol w:w="3510"/>
      </w:tblGrid>
      <w:tr w:rsidR="003C0C85" w:rsidRPr="00197A5E" w14:paraId="24822E99" w14:textId="77777777" w:rsidTr="003C0C85">
        <w:trPr>
          <w:trHeight w:val="1656"/>
        </w:trPr>
        <w:tc>
          <w:tcPr>
            <w:tcW w:w="6096" w:type="dxa"/>
            <w:gridSpan w:val="7"/>
            <w:tcBorders>
              <w:top w:val="single" w:sz="2" w:space="0" w:color="808080"/>
              <w:left w:val="single" w:sz="2" w:space="0" w:color="808080"/>
              <w:bottom w:val="single" w:sz="4" w:space="0" w:color="auto"/>
              <w:right w:val="single" w:sz="2" w:space="0" w:color="808080"/>
            </w:tcBorders>
            <w:shd w:val="clear" w:color="auto" w:fill="FFFFFF"/>
          </w:tcPr>
          <w:p w14:paraId="4BC5EA1E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а)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Многообразие видов</w:t>
            </w:r>
          </w:p>
          <w:p w14:paraId="02B36814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б)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Ограниченный ареал</w:t>
            </w:r>
          </w:p>
          <w:p w14:paraId="37AC7F50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Небольшое число видов</w:t>
            </w:r>
          </w:p>
          <w:p w14:paraId="6F9CF4CE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Широкие экологические адаптации</w:t>
            </w:r>
          </w:p>
          <w:p w14:paraId="73688462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Широкий ареал</w:t>
            </w:r>
          </w:p>
          <w:p w14:paraId="0BABA60E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е) </w:t>
            </w: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Уменьшение числа популяции</w:t>
            </w:r>
          </w:p>
        </w:tc>
        <w:tc>
          <w:tcPr>
            <w:tcW w:w="3402" w:type="dxa"/>
            <w:tcBorders>
              <w:top w:val="single" w:sz="2" w:space="0" w:color="808080"/>
              <w:left w:val="single" w:sz="2" w:space="0" w:color="808080"/>
              <w:bottom w:val="single" w:sz="4" w:space="0" w:color="auto"/>
              <w:right w:val="single" w:sz="2" w:space="0" w:color="808080"/>
            </w:tcBorders>
            <w:shd w:val="clear" w:color="auto" w:fill="FFFFFF"/>
          </w:tcPr>
          <w:p w14:paraId="530E23B4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1) Биологический прогресс</w:t>
            </w:r>
          </w:p>
          <w:p w14:paraId="607C8834" w14:textId="77777777" w:rsidR="003C0C85" w:rsidRPr="00197A5E" w:rsidRDefault="003C0C85" w:rsidP="00D51C62">
            <w:pPr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 CYR" w:hAnsi="Times New Roman" w:cs="Times New Roman"/>
                <w:iCs/>
                <w:sz w:val="24"/>
                <w:szCs w:val="24"/>
                <w:lang w:eastAsia="ru-RU"/>
              </w:rPr>
              <w:t>2) Биологический регресс</w:t>
            </w:r>
          </w:p>
        </w:tc>
      </w:tr>
      <w:tr w:rsidR="003C0C85" w:rsidRPr="00197A5E" w14:paraId="52BBFEBB" w14:textId="77777777" w:rsidTr="00FE0A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5484" w:type="dxa"/>
          <w:trHeight w:val="240"/>
        </w:trPr>
        <w:tc>
          <w:tcPr>
            <w:tcW w:w="687" w:type="dxa"/>
          </w:tcPr>
          <w:p w14:paraId="31427927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87" w:type="dxa"/>
          </w:tcPr>
          <w:p w14:paraId="5E2E9147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87" w:type="dxa"/>
          </w:tcPr>
          <w:p w14:paraId="3B882EE7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87" w:type="dxa"/>
          </w:tcPr>
          <w:p w14:paraId="727C3326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87" w:type="dxa"/>
          </w:tcPr>
          <w:p w14:paraId="21C333D7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687" w:type="dxa"/>
          </w:tcPr>
          <w:p w14:paraId="58A87C78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3C0C85" w:rsidRPr="00197A5E" w14:paraId="415C0972" w14:textId="77777777" w:rsidTr="00FE0A8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gridAfter w:val="2"/>
          <w:wAfter w:w="5484" w:type="dxa"/>
          <w:trHeight w:val="240"/>
        </w:trPr>
        <w:tc>
          <w:tcPr>
            <w:tcW w:w="687" w:type="dxa"/>
          </w:tcPr>
          <w:p w14:paraId="11281E6F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4B243B46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4802DA0D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3073F499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6B7B5D2F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</w:tcPr>
          <w:p w14:paraId="76B2B87A" w14:textId="77777777" w:rsidR="003C0C85" w:rsidRPr="00197A5E" w:rsidRDefault="003C0C85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E32E43" w14:textId="77777777" w:rsidR="003C0C85" w:rsidRDefault="003C0C85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727DA1" w14:textId="77777777" w:rsidR="003C0C85" w:rsidRPr="00197A5E" w:rsidRDefault="003C0C85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Установите последовательность объектов в пастбищной пищевой  цепи</w:t>
      </w:r>
    </w:p>
    <w:p w14:paraId="234A79A9" w14:textId="77777777" w:rsidR="003C0C85" w:rsidRPr="00197A5E" w:rsidRDefault="003C0C85" w:rsidP="00D51C62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Жук жужжелица</w:t>
      </w:r>
    </w:p>
    <w:p w14:paraId="7B2A0FA6" w14:textId="77777777" w:rsidR="003C0C85" w:rsidRPr="00197A5E" w:rsidRDefault="003C0C85" w:rsidP="00D51C62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 xml:space="preserve">Липа </w:t>
      </w:r>
    </w:p>
    <w:p w14:paraId="17A7498B" w14:textId="77777777" w:rsidR="003C0C85" w:rsidRPr="00197A5E" w:rsidRDefault="003C0C85" w:rsidP="00D51C62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Гусеницы</w:t>
      </w:r>
    </w:p>
    <w:p w14:paraId="07BD2541" w14:textId="77777777" w:rsidR="003C0C85" w:rsidRPr="00197A5E" w:rsidRDefault="003C0C85" w:rsidP="00D51C62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Сова</w:t>
      </w:r>
    </w:p>
    <w:p w14:paraId="7E4AD439" w14:textId="77777777" w:rsidR="003C0C85" w:rsidRPr="00197A5E" w:rsidRDefault="003C0C85" w:rsidP="00D51C62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Синица.                     Ответ______________</w:t>
      </w:r>
    </w:p>
    <w:p w14:paraId="17BC95F5" w14:textId="77777777" w:rsidR="003C0C85" w:rsidRPr="00197A5E" w:rsidRDefault="003C0C85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7. Установите в какой хронологической последовательности появились основные группы растений на Земле</w:t>
      </w:r>
    </w:p>
    <w:p w14:paraId="38D1863C" w14:textId="77777777" w:rsidR="003C0C85" w:rsidRPr="00197A5E" w:rsidRDefault="003C0C85" w:rsidP="00D51C6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Голосеменные</w:t>
      </w:r>
    </w:p>
    <w:p w14:paraId="59178868" w14:textId="77777777" w:rsidR="003C0C85" w:rsidRPr="00197A5E" w:rsidRDefault="003C0C85" w:rsidP="00D51C6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Цветковые</w:t>
      </w:r>
    </w:p>
    <w:p w14:paraId="76D8EB19" w14:textId="77777777" w:rsidR="003C0C85" w:rsidRPr="00197A5E" w:rsidRDefault="003C0C85" w:rsidP="00D51C6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Папоротникообразные</w:t>
      </w:r>
    </w:p>
    <w:p w14:paraId="7AC01ECE" w14:textId="77777777" w:rsidR="003C0C85" w:rsidRPr="00197A5E" w:rsidRDefault="003C0C85" w:rsidP="00D51C6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Псилофиты</w:t>
      </w:r>
    </w:p>
    <w:p w14:paraId="376AC770" w14:textId="77777777" w:rsidR="003C0C85" w:rsidRPr="00197A5E" w:rsidRDefault="003C0C85" w:rsidP="00D51C62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A5E">
        <w:rPr>
          <w:rFonts w:ascii="Times New Roman" w:eastAsia="Calibri" w:hAnsi="Times New Roman" w:cs="Times New Roman"/>
          <w:sz w:val="24"/>
          <w:szCs w:val="24"/>
        </w:rPr>
        <w:t>Водоросли                                      Ответ______________</w:t>
      </w:r>
    </w:p>
    <w:p w14:paraId="1671DE3E" w14:textId="77777777" w:rsidR="003C0C85" w:rsidRPr="00197A5E" w:rsidRDefault="003C0C85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7C019" w14:textId="77777777" w:rsidR="003C0C85" w:rsidRPr="00197A5E" w:rsidRDefault="003C0C85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Вставь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текст «Дар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низм» про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тер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из пред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реч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ня, ис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зуя для этого чис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вые обо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За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текст цифры вы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бран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от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тов, а затем 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сле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цифр (по тек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сту) впи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при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ведённую ниже таб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цу. </w:t>
      </w:r>
    </w:p>
    <w:p w14:paraId="0C41552E" w14:textId="77777777" w:rsidR="003C0C85" w:rsidRPr="003C0C85" w:rsidRDefault="003C0C85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6D6DDF" w14:textId="77777777" w:rsidR="003C0C85" w:rsidRPr="00197A5E" w:rsidRDefault="003C0C85" w:rsidP="00D51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Дар</w:t>
      </w: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низм</w:t>
      </w:r>
    </w:p>
    <w:p w14:paraId="1E1CEBA4" w14:textId="77777777" w:rsidR="003C0C85" w:rsidRPr="00197A5E" w:rsidRDefault="003C0C85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 — по имени ан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глий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_________(А) — 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мысли, при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цы ко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с ос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иде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Дар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в 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ции, со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ко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глав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___________(Б)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яв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_______________(В) отбор. В ши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смыс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не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ред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(и не со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всем пра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виль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но) упо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треб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для обо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уче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или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био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 в целом. Дар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 про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идеям ____________(Г) ко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счи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тал, что ос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дви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силой эво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яв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щее ор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мам стрем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 _____________(Д).</w:t>
      </w:r>
    </w:p>
    <w:p w14:paraId="5688AE12" w14:textId="77777777" w:rsidR="003C0C85" w:rsidRPr="003C0C85" w:rsidRDefault="003C0C85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8ACAEB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</w:t>
      </w: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ре</w:t>
      </w: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чень тер</w:t>
      </w: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ми</w:t>
      </w: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нов</w:t>
      </w:r>
    </w:p>
    <w:p w14:paraId="6B97862A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свой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</w:t>
      </w:r>
    </w:p>
    <w:p w14:paraId="2F02EF92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фак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</w:t>
      </w:r>
    </w:p>
    <w:p w14:paraId="1EAD86B0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</w:t>
      </w:r>
    </w:p>
    <w:p w14:paraId="0214CED4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4) ис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</w:t>
      </w:r>
    </w:p>
    <w:p w14:paraId="734F5A07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5) есте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</w:t>
      </w:r>
    </w:p>
    <w:p w14:paraId="463DB588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6) Ла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марк</w:t>
      </w:r>
    </w:p>
    <w:p w14:paraId="4869FE0B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7) Лин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</w:t>
      </w:r>
    </w:p>
    <w:p w14:paraId="2543CB75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8) Дар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вин</w:t>
      </w:r>
    </w:p>
    <w:p w14:paraId="34E10AB7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64E5B3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ответ цифры, рас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 их в по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ряд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ке, со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щем бук</w:t>
      </w: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</w:tblGrid>
      <w:tr w:rsidR="00035F86" w:rsidRPr="00197A5E" w14:paraId="4F7A7CBD" w14:textId="77777777" w:rsidTr="00FE0A89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11CCC7FE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78210515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25CCDE1B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3F7185CE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0126FB11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035F86" w:rsidRPr="00197A5E" w14:paraId="4119A4CF" w14:textId="77777777" w:rsidTr="00FE0A89">
        <w:trPr>
          <w:trHeight w:val="112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29103608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6DF587E7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7F6B8F31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5C6148C1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32" w:type="dxa"/>
              <w:left w:w="32" w:type="dxa"/>
              <w:bottom w:w="32" w:type="dxa"/>
              <w:right w:w="32" w:type="dxa"/>
            </w:tcMar>
            <w:vAlign w:val="center"/>
            <w:hideMark/>
          </w:tcPr>
          <w:p w14:paraId="1B30FAFE" w14:textId="77777777" w:rsidR="00035F86" w:rsidRPr="00197A5E" w:rsidRDefault="00035F86" w:rsidP="00D51C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FD47E6E" w14:textId="77777777" w:rsidR="003C0C85" w:rsidRDefault="003C0C85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0304A5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 Прочитайте текст и найдите в нем предложения, в которых содержатся биологические ошибки. Запишите сначала номера этих предложений, а затем их правильно сформулируйте.</w:t>
      </w:r>
    </w:p>
    <w:p w14:paraId="1CD6211C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Все экологические факторы, действующие на организмы подразделяются на биотические, геологические и антропогенные.</w:t>
      </w:r>
    </w:p>
    <w:p w14:paraId="5DC0E99D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Биотические факторы – это температурные, климатические условия, влажность, освещенность.</w:t>
      </w:r>
    </w:p>
    <w:p w14:paraId="4CCF1FF3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3. Антропогенные факторы – влияние человека и продуктов его деятельности на среду.</w:t>
      </w:r>
    </w:p>
    <w:p w14:paraId="4109870B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4. Фактор, значение которого в данный момент находится на пределах выносливости и в наибольшей степени отклоняется от оптимального значения, называют ограничивающим.</w:t>
      </w:r>
    </w:p>
    <w:p w14:paraId="258E7BB4" w14:textId="77777777" w:rsidR="00035F86" w:rsidRDefault="00035F86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Каннибализм – форма  взаимоотрицательных взаимодействий между организмами</w:t>
      </w:r>
    </w:p>
    <w:p w14:paraId="662C5F89" w14:textId="77777777" w:rsidR="003C0C85" w:rsidRPr="00035F86" w:rsidRDefault="003C0C85" w:rsidP="00D51C62">
      <w:pPr>
        <w:pStyle w:val="aa"/>
        <w:tabs>
          <w:tab w:val="left" w:pos="499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59FEFC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1._________________________________________</w:t>
      </w:r>
    </w:p>
    <w:p w14:paraId="4A97D8D2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</w:t>
      </w:r>
    </w:p>
    <w:p w14:paraId="3E65D0DF" w14:textId="77777777" w:rsidR="00035F86" w:rsidRPr="00197A5E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A5E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</w:t>
      </w:r>
    </w:p>
    <w:p w14:paraId="630ADA05" w14:textId="77777777" w:rsidR="003C0C85" w:rsidRDefault="003C0C85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5AD7F2" w14:textId="77777777" w:rsidR="00035F86" w:rsidRPr="00035F86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Верны ли сле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суж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 живом ве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в био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сфе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ре?</w:t>
      </w:r>
    </w:p>
    <w:p w14:paraId="621B287E" w14:textId="77777777" w:rsidR="00035F86" w:rsidRPr="00035F86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 Живое ве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пла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обес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рыв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кру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рот ве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 и пре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энер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гии в био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сфе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ре.</w:t>
      </w:r>
    </w:p>
    <w:p w14:paraId="46ED51D9" w14:textId="77777777" w:rsidR="00035F86" w:rsidRPr="00035F86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Б. 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Живое ве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рас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в био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сфе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рав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мер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за ис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вод Се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оке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</w:t>
      </w:r>
    </w:p>
    <w:p w14:paraId="1969D723" w14:textId="77777777" w:rsidR="00035F86" w:rsidRPr="00035F86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верно толь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А</w:t>
      </w:r>
    </w:p>
    <w:p w14:paraId="0C6F235F" w14:textId="77777777" w:rsidR="00035F86" w:rsidRPr="00035F86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верно толь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Б</w:t>
      </w:r>
    </w:p>
    <w:p w14:paraId="1EACBC32" w14:textId="77777777" w:rsidR="00035F86" w:rsidRPr="00035F86" w:rsidRDefault="00035F86" w:rsidP="00D51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верны оба суж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</w:p>
    <w:p w14:paraId="63BC84FB" w14:textId="77777777" w:rsidR="00035F86" w:rsidRDefault="00035F86" w:rsidP="00D51C62">
      <w:pPr>
        <w:pStyle w:val="aa"/>
        <w:tabs>
          <w:tab w:val="left" w:pos="49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оба суж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не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035F8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</w:p>
    <w:p w14:paraId="0A750E29" w14:textId="77777777" w:rsidR="006A3454" w:rsidRPr="006A3454" w:rsidRDefault="006A3454" w:rsidP="00D51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A3454" w:rsidRPr="006A3454" w:rsidSect="00D51C62">
      <w:footerReference w:type="default" r:id="rId8"/>
      <w:pgSz w:w="11906" w:h="16838"/>
      <w:pgMar w:top="568" w:right="1133" w:bottom="426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3DFCAE" w14:textId="77777777" w:rsidR="00B7330B" w:rsidRDefault="00B7330B" w:rsidP="00C5154C">
      <w:pPr>
        <w:spacing w:after="0" w:line="240" w:lineRule="auto"/>
      </w:pPr>
      <w:r>
        <w:separator/>
      </w:r>
    </w:p>
  </w:endnote>
  <w:endnote w:type="continuationSeparator" w:id="0">
    <w:p w14:paraId="077C9763" w14:textId="77777777" w:rsidR="00B7330B" w:rsidRDefault="00B7330B" w:rsidP="00C51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00000000" w:usb1="5200FDFF" w:usb2="0A042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79963336"/>
      <w:docPartObj>
        <w:docPartGallery w:val="Page Numbers (Bottom of Page)"/>
        <w:docPartUnique/>
      </w:docPartObj>
    </w:sdtPr>
    <w:sdtEndPr/>
    <w:sdtContent>
      <w:p w14:paraId="60ECB769" w14:textId="77777777" w:rsidR="004910FA" w:rsidRDefault="004910F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9DF">
          <w:rPr>
            <w:noProof/>
          </w:rPr>
          <w:t>30</w:t>
        </w:r>
        <w:r>
          <w:fldChar w:fldCharType="end"/>
        </w:r>
      </w:p>
    </w:sdtContent>
  </w:sdt>
  <w:p w14:paraId="74453013" w14:textId="77777777" w:rsidR="004910FA" w:rsidRDefault="004910F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C2A1FC" w14:textId="77777777" w:rsidR="00B7330B" w:rsidRDefault="00B7330B" w:rsidP="00C5154C">
      <w:pPr>
        <w:spacing w:after="0" w:line="240" w:lineRule="auto"/>
      </w:pPr>
      <w:r>
        <w:separator/>
      </w:r>
    </w:p>
  </w:footnote>
  <w:footnote w:type="continuationSeparator" w:id="0">
    <w:p w14:paraId="5C1A9003" w14:textId="77777777" w:rsidR="00B7330B" w:rsidRDefault="00B7330B" w:rsidP="00C51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327B23C6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6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7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885" w:hanging="360"/>
      </w:pPr>
    </w:lvl>
  </w:abstractNum>
  <w:abstractNum w:abstractNumId="7" w15:restartNumberingAfterBreak="0">
    <w:nsid w:val="01391A49"/>
    <w:multiLevelType w:val="hybridMultilevel"/>
    <w:tmpl w:val="129AE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4367C8"/>
    <w:multiLevelType w:val="hybridMultilevel"/>
    <w:tmpl w:val="B8622488"/>
    <w:lvl w:ilvl="0" w:tplc="19122A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983064E"/>
    <w:multiLevelType w:val="multilevel"/>
    <w:tmpl w:val="478AF0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01F23C0"/>
    <w:multiLevelType w:val="hybridMultilevel"/>
    <w:tmpl w:val="25F0B6A2"/>
    <w:lvl w:ilvl="0" w:tplc="DCEE3E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8A276D"/>
    <w:multiLevelType w:val="hybridMultilevel"/>
    <w:tmpl w:val="54A245B4"/>
    <w:lvl w:ilvl="0" w:tplc="E9E6E2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8F5B4F"/>
    <w:multiLevelType w:val="hybridMultilevel"/>
    <w:tmpl w:val="7E5AC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550815"/>
    <w:multiLevelType w:val="hybridMultilevel"/>
    <w:tmpl w:val="848208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782544"/>
    <w:multiLevelType w:val="hybridMultilevel"/>
    <w:tmpl w:val="F4981E9E"/>
    <w:lvl w:ilvl="0" w:tplc="C2F82B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2874B3"/>
    <w:multiLevelType w:val="hybridMultilevel"/>
    <w:tmpl w:val="8C9A5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631BA"/>
    <w:multiLevelType w:val="hybridMultilevel"/>
    <w:tmpl w:val="D31C73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D2566"/>
    <w:multiLevelType w:val="hybridMultilevel"/>
    <w:tmpl w:val="EBD84D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33863"/>
    <w:multiLevelType w:val="hybridMultilevel"/>
    <w:tmpl w:val="DAB87F66"/>
    <w:lvl w:ilvl="0" w:tplc="C72671CA">
      <w:start w:val="1"/>
      <w:numFmt w:val="decimal"/>
      <w:lvlText w:val="%1)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19" w15:restartNumberingAfterBreak="0">
    <w:nsid w:val="422D09CF"/>
    <w:multiLevelType w:val="hybridMultilevel"/>
    <w:tmpl w:val="04C8C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60AD5"/>
    <w:multiLevelType w:val="hybridMultilevel"/>
    <w:tmpl w:val="6456CB22"/>
    <w:lvl w:ilvl="0" w:tplc="5C6034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7478A1"/>
    <w:multiLevelType w:val="hybridMultilevel"/>
    <w:tmpl w:val="71867DF0"/>
    <w:lvl w:ilvl="0" w:tplc="405444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E072E37"/>
    <w:multiLevelType w:val="hybridMultilevel"/>
    <w:tmpl w:val="271EFA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37AA8"/>
    <w:multiLevelType w:val="hybridMultilevel"/>
    <w:tmpl w:val="7DBE6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E92268"/>
    <w:multiLevelType w:val="hybridMultilevel"/>
    <w:tmpl w:val="56102E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022E3"/>
    <w:multiLevelType w:val="hybridMultilevel"/>
    <w:tmpl w:val="1486C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94F72"/>
    <w:multiLevelType w:val="hybridMultilevel"/>
    <w:tmpl w:val="387E8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E71DF"/>
    <w:multiLevelType w:val="hybridMultilevel"/>
    <w:tmpl w:val="B4546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112780"/>
    <w:multiLevelType w:val="hybridMultilevel"/>
    <w:tmpl w:val="3A960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F45A8"/>
    <w:multiLevelType w:val="hybridMultilevel"/>
    <w:tmpl w:val="FE50EC72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2297F31"/>
    <w:multiLevelType w:val="hybridMultilevel"/>
    <w:tmpl w:val="30548C72"/>
    <w:lvl w:ilvl="0" w:tplc="17F2EE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B924D4"/>
    <w:multiLevelType w:val="hybridMultilevel"/>
    <w:tmpl w:val="FF10C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2F1325"/>
    <w:multiLevelType w:val="hybridMultilevel"/>
    <w:tmpl w:val="02F6DF62"/>
    <w:lvl w:ilvl="0" w:tplc="03A2A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395523"/>
    <w:multiLevelType w:val="hybridMultilevel"/>
    <w:tmpl w:val="CEC4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F51D9B"/>
    <w:multiLevelType w:val="hybridMultilevel"/>
    <w:tmpl w:val="DFA69886"/>
    <w:lvl w:ilvl="0" w:tplc="4D345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292518"/>
    <w:multiLevelType w:val="hybridMultilevel"/>
    <w:tmpl w:val="8214C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D94618"/>
    <w:multiLevelType w:val="hybridMultilevel"/>
    <w:tmpl w:val="340A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676C2"/>
    <w:multiLevelType w:val="hybridMultilevel"/>
    <w:tmpl w:val="8E109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D0FDC"/>
    <w:multiLevelType w:val="hybridMultilevel"/>
    <w:tmpl w:val="2D1E1E1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9"/>
  </w:num>
  <w:num w:numId="2">
    <w:abstractNumId w:val="19"/>
  </w:num>
  <w:num w:numId="3">
    <w:abstractNumId w:val="23"/>
  </w:num>
  <w:num w:numId="4">
    <w:abstractNumId w:val="28"/>
  </w:num>
  <w:num w:numId="5">
    <w:abstractNumId w:val="26"/>
  </w:num>
  <w:num w:numId="6">
    <w:abstractNumId w:val="27"/>
  </w:num>
  <w:num w:numId="7">
    <w:abstractNumId w:val="35"/>
  </w:num>
  <w:num w:numId="8">
    <w:abstractNumId w:val="25"/>
  </w:num>
  <w:num w:numId="9">
    <w:abstractNumId w:val="7"/>
  </w:num>
  <w:num w:numId="10">
    <w:abstractNumId w:val="31"/>
  </w:num>
  <w:num w:numId="11">
    <w:abstractNumId w:val="16"/>
  </w:num>
  <w:num w:numId="12">
    <w:abstractNumId w:val="15"/>
  </w:num>
  <w:num w:numId="13">
    <w:abstractNumId w:val="38"/>
  </w:num>
  <w:num w:numId="14">
    <w:abstractNumId w:val="37"/>
  </w:num>
  <w:num w:numId="15">
    <w:abstractNumId w:val="17"/>
  </w:num>
  <w:num w:numId="16">
    <w:abstractNumId w:val="29"/>
  </w:num>
  <w:num w:numId="17">
    <w:abstractNumId w:val="2"/>
  </w:num>
  <w:num w:numId="18">
    <w:abstractNumId w:val="3"/>
  </w:num>
  <w:num w:numId="19">
    <w:abstractNumId w:val="4"/>
  </w:num>
  <w:num w:numId="20">
    <w:abstractNumId w:val="5"/>
  </w:num>
  <w:num w:numId="21">
    <w:abstractNumId w:val="6"/>
  </w:num>
  <w:num w:numId="22">
    <w:abstractNumId w:val="12"/>
  </w:num>
  <w:num w:numId="23">
    <w:abstractNumId w:val="32"/>
  </w:num>
  <w:num w:numId="24">
    <w:abstractNumId w:val="30"/>
  </w:num>
  <w:num w:numId="25">
    <w:abstractNumId w:val="21"/>
  </w:num>
  <w:num w:numId="26">
    <w:abstractNumId w:val="20"/>
  </w:num>
  <w:num w:numId="27">
    <w:abstractNumId w:val="11"/>
  </w:num>
  <w:num w:numId="28">
    <w:abstractNumId w:val="14"/>
  </w:num>
  <w:num w:numId="29">
    <w:abstractNumId w:val="34"/>
  </w:num>
  <w:num w:numId="30">
    <w:abstractNumId w:val="10"/>
  </w:num>
  <w:num w:numId="31">
    <w:abstractNumId w:val="8"/>
  </w:num>
  <w:num w:numId="32">
    <w:abstractNumId w:val="36"/>
  </w:num>
  <w:num w:numId="33">
    <w:abstractNumId w:val="22"/>
  </w:num>
  <w:num w:numId="34">
    <w:abstractNumId w:val="24"/>
  </w:num>
  <w:num w:numId="35">
    <w:abstractNumId w:val="18"/>
  </w:num>
  <w:num w:numId="36">
    <w:abstractNumId w:val="33"/>
  </w:num>
  <w:num w:numId="37">
    <w:abstractNumId w:val="13"/>
  </w:num>
  <w:num w:numId="38">
    <w:abstractNumId w:val="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2C6"/>
    <w:rsid w:val="00017268"/>
    <w:rsid w:val="00035F86"/>
    <w:rsid w:val="000B7E5D"/>
    <w:rsid w:val="00185B93"/>
    <w:rsid w:val="00187FC1"/>
    <w:rsid w:val="002817CB"/>
    <w:rsid w:val="00296B1F"/>
    <w:rsid w:val="002E5912"/>
    <w:rsid w:val="00324D3C"/>
    <w:rsid w:val="00370076"/>
    <w:rsid w:val="003770EB"/>
    <w:rsid w:val="003B2997"/>
    <w:rsid w:val="003C0C85"/>
    <w:rsid w:val="003E3460"/>
    <w:rsid w:val="0042742A"/>
    <w:rsid w:val="004910FA"/>
    <w:rsid w:val="004C4852"/>
    <w:rsid w:val="005232BD"/>
    <w:rsid w:val="006303F8"/>
    <w:rsid w:val="006A3454"/>
    <w:rsid w:val="007B42C6"/>
    <w:rsid w:val="007B6C78"/>
    <w:rsid w:val="00872743"/>
    <w:rsid w:val="008A59DF"/>
    <w:rsid w:val="008E664B"/>
    <w:rsid w:val="00905BBF"/>
    <w:rsid w:val="00932E39"/>
    <w:rsid w:val="00945F37"/>
    <w:rsid w:val="009C09C4"/>
    <w:rsid w:val="00A524F8"/>
    <w:rsid w:val="00A92F81"/>
    <w:rsid w:val="00A95392"/>
    <w:rsid w:val="00AC2338"/>
    <w:rsid w:val="00AE75FD"/>
    <w:rsid w:val="00AF71BB"/>
    <w:rsid w:val="00B13C69"/>
    <w:rsid w:val="00B7330B"/>
    <w:rsid w:val="00BA5786"/>
    <w:rsid w:val="00BC343B"/>
    <w:rsid w:val="00BE3D22"/>
    <w:rsid w:val="00C45B04"/>
    <w:rsid w:val="00C5154C"/>
    <w:rsid w:val="00C54CE9"/>
    <w:rsid w:val="00CD499F"/>
    <w:rsid w:val="00D51C62"/>
    <w:rsid w:val="00DA22CE"/>
    <w:rsid w:val="00DE08AB"/>
    <w:rsid w:val="00DE4D16"/>
    <w:rsid w:val="00E24C2C"/>
    <w:rsid w:val="00E7607F"/>
    <w:rsid w:val="00E95BD7"/>
    <w:rsid w:val="00EA2608"/>
    <w:rsid w:val="00FE0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1C75"/>
  <w15:docId w15:val="{79F8892B-611F-43D2-907A-F5B199B56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154C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rsid w:val="00C5154C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51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54C"/>
  </w:style>
  <w:style w:type="paragraph" w:styleId="a6">
    <w:name w:val="footer"/>
    <w:basedOn w:val="a"/>
    <w:link w:val="a7"/>
    <w:uiPriority w:val="99"/>
    <w:unhideWhenUsed/>
    <w:rsid w:val="00C51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54C"/>
  </w:style>
  <w:style w:type="table" w:customStyle="1" w:styleId="15">
    <w:name w:val="Сетка таблицы15"/>
    <w:basedOn w:val="a1"/>
    <w:next w:val="a3"/>
    <w:uiPriority w:val="59"/>
    <w:rsid w:val="00C5154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51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5154C"/>
    <w:rPr>
      <w:rFonts w:ascii="Tahoma" w:hAnsi="Tahoma" w:cs="Tahoma"/>
      <w:sz w:val="16"/>
      <w:szCs w:val="16"/>
    </w:rPr>
  </w:style>
  <w:style w:type="table" w:customStyle="1" w:styleId="10">
    <w:name w:val="Сетка таблицы10"/>
    <w:basedOn w:val="a1"/>
    <w:next w:val="a3"/>
    <w:rsid w:val="00C5154C"/>
    <w:rPr>
      <w:rFonts w:ascii="Times New Roman" w:eastAsia="Times New Roman" w:hAnsi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59"/>
    <w:rsid w:val="00C5154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3"/>
    <w:uiPriority w:val="59"/>
    <w:rsid w:val="00BC343B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A953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95392"/>
    <w:pPr>
      <w:ind w:left="720"/>
      <w:contextualSpacing/>
    </w:pPr>
  </w:style>
  <w:style w:type="table" w:customStyle="1" w:styleId="18">
    <w:name w:val="Сетка таблицы18"/>
    <w:basedOn w:val="a1"/>
    <w:next w:val="a3"/>
    <w:uiPriority w:val="59"/>
    <w:rsid w:val="00A9539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3"/>
    <w:uiPriority w:val="59"/>
    <w:rsid w:val="00A9539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59"/>
    <w:rsid w:val="00A524F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87274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3"/>
    <w:uiPriority w:val="59"/>
    <w:rsid w:val="0087274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3"/>
    <w:uiPriority w:val="39"/>
    <w:rsid w:val="0087274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3"/>
    <w:uiPriority w:val="39"/>
    <w:rsid w:val="00872743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Заголовок 1 Знак"/>
    <w:basedOn w:val="a0"/>
    <w:link w:val="110"/>
    <w:uiPriority w:val="9"/>
    <w:rsid w:val="00035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0">
    <w:name w:val="Заголовок 11"/>
    <w:basedOn w:val="a"/>
    <w:next w:val="a"/>
    <w:link w:val="1"/>
    <w:uiPriority w:val="9"/>
    <w:qFormat/>
    <w:rsid w:val="00035F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27150-F5FE-4A12-95CB-826387E47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10864</Words>
  <Characters>61929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3</cp:revision>
  <cp:lastPrinted>2020-02-02T10:57:00Z</cp:lastPrinted>
  <dcterms:created xsi:type="dcterms:W3CDTF">2022-11-03T11:17:00Z</dcterms:created>
  <dcterms:modified xsi:type="dcterms:W3CDTF">2022-11-03T11:20:00Z</dcterms:modified>
</cp:coreProperties>
</file>